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476312" w14:textId="10B06D34" w:rsidR="0098105F" w:rsidRDefault="0098105F" w:rsidP="00A23BE5">
      <w:pPr>
        <w:suppressAutoHyphens/>
        <w:spacing w:after="80" w:line="240" w:lineRule="auto"/>
        <w:ind w:left="568" w:hanging="284"/>
        <w:jc w:val="right"/>
        <w:rPr>
          <w:rFonts w:ascii="Verdana" w:eastAsia="Times New Roman" w:hAnsi="Verdana" w:cs="Tahoma"/>
          <w:b/>
          <w:sz w:val="18"/>
          <w:szCs w:val="18"/>
          <w:lang w:eastAsia="pl-PL"/>
        </w:rPr>
      </w:pPr>
    </w:p>
    <w:p w14:paraId="5DF7A6B4" w14:textId="30818F21" w:rsidR="00A23BE5" w:rsidRPr="008D0801" w:rsidRDefault="00A23BE5" w:rsidP="00A23BE5">
      <w:pPr>
        <w:suppressAutoHyphens/>
        <w:spacing w:after="80" w:line="240" w:lineRule="auto"/>
        <w:ind w:left="568" w:hanging="284"/>
        <w:jc w:val="right"/>
        <w:rPr>
          <w:rFonts w:ascii="Verdana" w:eastAsia="Times New Roman" w:hAnsi="Verdana" w:cs="Tahoma"/>
          <w:b/>
          <w:sz w:val="18"/>
          <w:szCs w:val="18"/>
          <w:lang w:eastAsia="pl-PL"/>
        </w:rPr>
      </w:pPr>
      <w:r w:rsidRPr="008D0801">
        <w:rPr>
          <w:rFonts w:ascii="Verdana" w:eastAsia="Times New Roman" w:hAnsi="Verdana" w:cs="Tahoma"/>
          <w:b/>
          <w:sz w:val="18"/>
          <w:szCs w:val="18"/>
          <w:lang w:eastAsia="pl-PL"/>
        </w:rPr>
        <w:t xml:space="preserve">Załącznik nr </w:t>
      </w:r>
      <w:r w:rsidR="00B5169B">
        <w:rPr>
          <w:rFonts w:ascii="Verdana" w:eastAsia="Times New Roman" w:hAnsi="Verdana" w:cs="Tahoma"/>
          <w:b/>
          <w:sz w:val="18"/>
          <w:szCs w:val="18"/>
          <w:lang w:eastAsia="pl-PL"/>
        </w:rPr>
        <w:t>1</w:t>
      </w:r>
      <w:r w:rsidR="00A2385F" w:rsidRPr="008D0801">
        <w:rPr>
          <w:rFonts w:ascii="Verdana" w:eastAsia="Times New Roman" w:hAnsi="Verdana" w:cs="Tahoma"/>
          <w:b/>
          <w:sz w:val="18"/>
          <w:szCs w:val="18"/>
          <w:lang w:eastAsia="pl-PL"/>
        </w:rPr>
        <w:t>.1</w:t>
      </w:r>
    </w:p>
    <w:p w14:paraId="6CEE228C" w14:textId="77777777" w:rsidR="00866E49" w:rsidRPr="008D0801" w:rsidRDefault="00866E49" w:rsidP="00A23BE5">
      <w:pPr>
        <w:suppressAutoHyphens/>
        <w:spacing w:after="80" w:line="240" w:lineRule="auto"/>
        <w:ind w:left="568" w:hanging="284"/>
        <w:jc w:val="right"/>
        <w:rPr>
          <w:rFonts w:ascii="Verdana" w:eastAsia="Times New Roman" w:hAnsi="Verdana" w:cs="Tahoma"/>
          <w:b/>
          <w:sz w:val="18"/>
          <w:szCs w:val="18"/>
          <w:lang w:eastAsia="pl-PL"/>
        </w:rPr>
      </w:pPr>
    </w:p>
    <w:p w14:paraId="5DF7A6B5" w14:textId="5EEFDE5E" w:rsidR="00A23BE5" w:rsidRPr="008D0801" w:rsidRDefault="00A23BE5" w:rsidP="00A23BE5">
      <w:pPr>
        <w:keepNext/>
        <w:spacing w:after="80" w:line="240" w:lineRule="auto"/>
        <w:ind w:left="568"/>
        <w:jc w:val="center"/>
        <w:outlineLvl w:val="3"/>
        <w:rPr>
          <w:rFonts w:ascii="Verdana" w:eastAsia="Times New Roman" w:hAnsi="Verdana" w:cs="Tahoma"/>
          <w:b/>
          <w:bCs/>
          <w:spacing w:val="20"/>
          <w:sz w:val="18"/>
          <w:szCs w:val="18"/>
          <w:lang w:eastAsia="pl-PL"/>
        </w:rPr>
      </w:pPr>
      <w:r w:rsidRPr="008D0801">
        <w:rPr>
          <w:rFonts w:ascii="Verdana" w:eastAsia="Times New Roman" w:hAnsi="Verdana" w:cs="Tahoma"/>
          <w:b/>
          <w:bCs/>
          <w:spacing w:val="20"/>
          <w:sz w:val="18"/>
          <w:szCs w:val="18"/>
          <w:lang w:eastAsia="pl-PL"/>
        </w:rPr>
        <w:t>ZESTAWIENIE KOSZTÓW</w:t>
      </w:r>
      <w:r w:rsidR="00866E49" w:rsidRPr="008D0801">
        <w:rPr>
          <w:rFonts w:ascii="Verdana" w:eastAsia="Times New Roman" w:hAnsi="Verdana" w:cs="Tahoma"/>
          <w:b/>
          <w:bCs/>
          <w:spacing w:val="20"/>
          <w:sz w:val="18"/>
          <w:szCs w:val="18"/>
          <w:lang w:eastAsia="pl-PL"/>
        </w:rPr>
        <w:t xml:space="preserve"> </w:t>
      </w:r>
      <w:r w:rsidRPr="008D0801">
        <w:rPr>
          <w:rFonts w:ascii="Verdana" w:eastAsia="Times New Roman" w:hAnsi="Verdana" w:cs="Tahoma"/>
          <w:b/>
          <w:bCs/>
          <w:spacing w:val="20"/>
          <w:sz w:val="18"/>
          <w:szCs w:val="18"/>
          <w:lang w:eastAsia="pl-PL"/>
        </w:rPr>
        <w:t xml:space="preserve">ZADANIA </w:t>
      </w:r>
      <w:r w:rsidR="00A2385F" w:rsidRPr="008D0801">
        <w:rPr>
          <w:rFonts w:ascii="Verdana" w:eastAsia="Times New Roman" w:hAnsi="Verdana" w:cs="Tahoma"/>
          <w:b/>
          <w:bCs/>
          <w:spacing w:val="20"/>
          <w:sz w:val="18"/>
          <w:szCs w:val="18"/>
          <w:lang w:eastAsia="pl-PL"/>
        </w:rPr>
        <w:t>- ZADANIE NR 1</w:t>
      </w:r>
    </w:p>
    <w:p w14:paraId="333297A3" w14:textId="77777777" w:rsidR="008D0801" w:rsidRPr="008D0801" w:rsidRDefault="008D0801" w:rsidP="00A23BE5">
      <w:pPr>
        <w:keepNext/>
        <w:spacing w:after="80" w:line="240" w:lineRule="auto"/>
        <w:ind w:left="568"/>
        <w:jc w:val="center"/>
        <w:outlineLvl w:val="3"/>
        <w:rPr>
          <w:rFonts w:ascii="Verdana" w:eastAsia="Times New Roman" w:hAnsi="Verdana" w:cs="Tahoma"/>
          <w:b/>
          <w:bCs/>
          <w:spacing w:val="20"/>
          <w:sz w:val="18"/>
          <w:szCs w:val="18"/>
          <w:lang w:eastAsia="pl-PL"/>
        </w:rPr>
      </w:pPr>
    </w:p>
    <w:p w14:paraId="65E43F06" w14:textId="78B5F301" w:rsidR="00A2385F" w:rsidRPr="008D0801" w:rsidRDefault="00A2385F" w:rsidP="008D0801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8D0801">
        <w:rPr>
          <w:rFonts w:ascii="Verdana" w:eastAsia="Times New Roman" w:hAnsi="Verdana"/>
          <w:b/>
          <w:sz w:val="18"/>
          <w:szCs w:val="18"/>
          <w:lang w:eastAsia="pl-PL"/>
        </w:rPr>
        <w:t xml:space="preserve">dotyczy: </w:t>
      </w:r>
      <w:r w:rsidRPr="008D0801">
        <w:rPr>
          <w:rFonts w:ascii="Verdana" w:eastAsia="Times New Roman" w:hAnsi="Verdana" w:cs="Tahoma"/>
          <w:b/>
          <w:bCs/>
          <w:sz w:val="18"/>
          <w:szCs w:val="18"/>
          <w:lang w:eastAsia="pl-PL"/>
        </w:rPr>
        <w:t xml:space="preserve">zamówienia publicznego prowadzonego w trybie </w:t>
      </w:r>
      <w:r w:rsidRPr="008D0801">
        <w:rPr>
          <w:rFonts w:ascii="Verdana" w:eastAsia="Times New Roman" w:hAnsi="Verdana" w:cs="Tahoma"/>
          <w:b/>
          <w:sz w:val="18"/>
          <w:szCs w:val="18"/>
          <w:lang w:eastAsia="pl-PL"/>
        </w:rPr>
        <w:t>podstawowym bez negocjacji na zadanie pn.</w:t>
      </w:r>
      <w:r w:rsidRPr="008D0801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  <w:r w:rsidRPr="008D0801">
        <w:rPr>
          <w:rFonts w:ascii="Verdana" w:hAnsi="Verdana"/>
          <w:b/>
          <w:bCs/>
          <w:sz w:val="18"/>
          <w:szCs w:val="18"/>
        </w:rPr>
        <w:t>Zakup i d</w:t>
      </w:r>
      <w:r w:rsidRPr="008D0801">
        <w:rPr>
          <w:rFonts w:ascii="Verdana" w:hAnsi="Verdana"/>
          <w:b/>
          <w:sz w:val="18"/>
          <w:szCs w:val="18"/>
        </w:rPr>
        <w:t xml:space="preserve">ostawa artykułów spożywczych przeznaczonych na poczęstunek w </w:t>
      </w:r>
      <w:r w:rsidR="00AA51DA">
        <w:rPr>
          <w:rFonts w:ascii="Verdana" w:hAnsi="Verdana"/>
          <w:b/>
          <w:sz w:val="18"/>
          <w:szCs w:val="18"/>
        </w:rPr>
        <w:t>I</w:t>
      </w:r>
      <w:r w:rsidRPr="008D0801">
        <w:rPr>
          <w:rFonts w:ascii="Verdana" w:hAnsi="Verdana"/>
          <w:b/>
          <w:sz w:val="18"/>
          <w:szCs w:val="18"/>
        </w:rPr>
        <w:t>I turze projektu „Też mogę!” w ramach Programu „Fundusze Europejskie dla Dolnego Śląska na lata 2021-2027, współfinansowanego ze środków Europejskiego Funduszu Społecznego</w:t>
      </w:r>
      <w:r w:rsidRPr="008D0801">
        <w:rPr>
          <w:rFonts w:ascii="Verdana" w:eastAsia="Times New Roman" w:hAnsi="Verdana"/>
          <w:b/>
          <w:sz w:val="18"/>
          <w:szCs w:val="18"/>
          <w:lang w:eastAsia="pl-PL"/>
        </w:rPr>
        <w:t>.</w:t>
      </w:r>
    </w:p>
    <w:p w14:paraId="4C785720" w14:textId="5AF66451" w:rsidR="00A2385F" w:rsidRPr="008D0801" w:rsidRDefault="00A2385F" w:rsidP="00A2385F">
      <w:pPr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</w:p>
    <w:p w14:paraId="1715B9FC" w14:textId="77777777" w:rsidR="00A2385F" w:rsidRPr="008D0801" w:rsidRDefault="00A2385F" w:rsidP="00A2385F">
      <w:pPr>
        <w:spacing w:after="0" w:line="240" w:lineRule="auto"/>
        <w:jc w:val="both"/>
        <w:rPr>
          <w:rFonts w:ascii="Verdana" w:eastAsia="Times New Roman" w:hAnsi="Verdana" w:cs="Tahoma"/>
          <w:spacing w:val="20"/>
          <w:sz w:val="18"/>
          <w:szCs w:val="18"/>
          <w:lang w:eastAsia="pl-PL"/>
        </w:rPr>
      </w:pPr>
      <w:r w:rsidRPr="008D0801">
        <w:rPr>
          <w:rFonts w:ascii="Verdana" w:eastAsia="Times New Roman" w:hAnsi="Verdana" w:cs="Tahoma"/>
          <w:sz w:val="18"/>
          <w:szCs w:val="18"/>
          <w:lang w:eastAsia="pl-PL"/>
        </w:rPr>
        <w:t xml:space="preserve">Nazwa Wykonawcy </w:t>
      </w:r>
      <w:r w:rsidRPr="008D0801">
        <w:rPr>
          <w:rFonts w:ascii="Verdana" w:eastAsia="Times New Roman" w:hAnsi="Verdana" w:cs="Tahoma"/>
          <w:spacing w:val="20"/>
          <w:sz w:val="18"/>
          <w:szCs w:val="18"/>
          <w:lang w:eastAsia="pl-PL"/>
        </w:rPr>
        <w:t>............................................................................</w:t>
      </w:r>
    </w:p>
    <w:p w14:paraId="39734B1F" w14:textId="77777777" w:rsidR="00A2385F" w:rsidRPr="00EE4C04" w:rsidRDefault="00A2385F" w:rsidP="00A2385F">
      <w:pPr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"/>
        <w:gridCol w:w="2792"/>
        <w:gridCol w:w="1361"/>
        <w:gridCol w:w="1918"/>
        <w:gridCol w:w="1132"/>
        <w:gridCol w:w="1241"/>
        <w:gridCol w:w="1339"/>
        <w:gridCol w:w="1076"/>
        <w:gridCol w:w="1308"/>
        <w:gridCol w:w="1302"/>
      </w:tblGrid>
      <w:tr w:rsidR="008D0801" w:rsidRPr="008D0801" w14:paraId="29C5F63B" w14:textId="3B8B062F" w:rsidTr="00AA51DA">
        <w:trPr>
          <w:trHeight w:val="840"/>
        </w:trPr>
        <w:tc>
          <w:tcPr>
            <w:tcW w:w="181" w:type="pct"/>
            <w:shd w:val="clear" w:color="auto" w:fill="F2F2F2" w:themeFill="background1" w:themeFillShade="F2"/>
            <w:vAlign w:val="center"/>
            <w:hideMark/>
          </w:tcPr>
          <w:p w14:paraId="221C7C12" w14:textId="77777777" w:rsidR="008D0801" w:rsidRPr="00A2385F" w:rsidRDefault="008D0801" w:rsidP="00A2385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999" w:type="pct"/>
            <w:shd w:val="clear" w:color="auto" w:fill="F2F2F2" w:themeFill="background1" w:themeFillShade="F2"/>
            <w:vAlign w:val="center"/>
            <w:hideMark/>
          </w:tcPr>
          <w:p w14:paraId="39D09169" w14:textId="77777777" w:rsidR="008D0801" w:rsidRPr="00A2385F" w:rsidRDefault="008D0801" w:rsidP="00A2385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NAZWA I OPIS ARTYKUŁU</w:t>
            </w:r>
          </w:p>
        </w:tc>
        <w:tc>
          <w:tcPr>
            <w:tcW w:w="487" w:type="pct"/>
            <w:shd w:val="clear" w:color="auto" w:fill="F2F2F2" w:themeFill="background1" w:themeFillShade="F2"/>
            <w:vAlign w:val="center"/>
            <w:hideMark/>
          </w:tcPr>
          <w:p w14:paraId="11673EF1" w14:textId="0E6A731B" w:rsidR="008D0801" w:rsidRPr="00A2385F" w:rsidRDefault="008D0801" w:rsidP="00A2385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WAGA</w:t>
            </w: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</w:t>
            </w: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/</w:t>
            </w: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</w:t>
            </w: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GRAMATURA</w:t>
            </w: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</w:t>
            </w: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/</w:t>
            </w: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</w:t>
            </w: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RODZAJ ITP.</w:t>
            </w:r>
          </w:p>
        </w:tc>
        <w:tc>
          <w:tcPr>
            <w:tcW w:w="686" w:type="pct"/>
            <w:shd w:val="clear" w:color="auto" w:fill="F2F2F2" w:themeFill="background1" w:themeFillShade="F2"/>
            <w:vAlign w:val="center"/>
            <w:hideMark/>
          </w:tcPr>
          <w:p w14:paraId="40E65634" w14:textId="4C856365" w:rsidR="008D0801" w:rsidRPr="00A2385F" w:rsidRDefault="008D0801" w:rsidP="00A2385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JM.</w:t>
            </w:r>
          </w:p>
        </w:tc>
        <w:tc>
          <w:tcPr>
            <w:tcW w:w="405" w:type="pct"/>
            <w:shd w:val="clear" w:color="auto" w:fill="F2F2F2" w:themeFill="background1" w:themeFillShade="F2"/>
            <w:vAlign w:val="center"/>
            <w:hideMark/>
          </w:tcPr>
          <w:p w14:paraId="5F85DAA3" w14:textId="1A38BED4" w:rsidR="008D0801" w:rsidRPr="00A2385F" w:rsidRDefault="008D0801" w:rsidP="00A2385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ilość RAZEM</w:t>
            </w:r>
          </w:p>
        </w:tc>
        <w:tc>
          <w:tcPr>
            <w:tcW w:w="444" w:type="pct"/>
            <w:shd w:val="clear" w:color="auto" w:fill="F2F2F2" w:themeFill="background1" w:themeFillShade="F2"/>
            <w:vAlign w:val="center"/>
            <w:hideMark/>
          </w:tcPr>
          <w:p w14:paraId="397DB2B6" w14:textId="77777777" w:rsidR="008D0801" w:rsidRPr="008D0801" w:rsidRDefault="008D0801" w:rsidP="00A2385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cena jednostkowa netto</w:t>
            </w:r>
          </w:p>
          <w:p w14:paraId="2D217F93" w14:textId="555D4E16" w:rsidR="008D0801" w:rsidRPr="00A2385F" w:rsidRDefault="008D0801" w:rsidP="00A2385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479" w:type="pct"/>
            <w:shd w:val="clear" w:color="auto" w:fill="F2F2F2" w:themeFill="background1" w:themeFillShade="F2"/>
            <w:vAlign w:val="center"/>
            <w:hideMark/>
          </w:tcPr>
          <w:p w14:paraId="1F3A1157" w14:textId="77777777" w:rsidR="008D0801" w:rsidRPr="008D0801" w:rsidRDefault="008D0801" w:rsidP="00A2385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wartość netto</w:t>
            </w:r>
          </w:p>
          <w:p w14:paraId="6539C435" w14:textId="77777777" w:rsidR="008D0801" w:rsidRPr="008D0801" w:rsidRDefault="008D0801" w:rsidP="00A2385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[zł]</w:t>
            </w:r>
          </w:p>
          <w:p w14:paraId="7927F481" w14:textId="5F493411" w:rsidR="008D0801" w:rsidRPr="00A2385F" w:rsidRDefault="008D0801" w:rsidP="00A2385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kol. 5 x kol. 6</w:t>
            </w:r>
          </w:p>
        </w:tc>
        <w:tc>
          <w:tcPr>
            <w:tcW w:w="385" w:type="pct"/>
            <w:shd w:val="clear" w:color="auto" w:fill="F2F2F2" w:themeFill="background1" w:themeFillShade="F2"/>
            <w:vAlign w:val="center"/>
            <w:hideMark/>
          </w:tcPr>
          <w:p w14:paraId="75FE28B9" w14:textId="77777777" w:rsidR="008D0801" w:rsidRPr="008D0801" w:rsidRDefault="008D0801" w:rsidP="00A2385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stawka VAT</w:t>
            </w:r>
          </w:p>
          <w:p w14:paraId="0CDBEB5B" w14:textId="326D2816" w:rsidR="008D0801" w:rsidRPr="00A2385F" w:rsidRDefault="008D0801" w:rsidP="00A2385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468" w:type="pct"/>
            <w:shd w:val="clear" w:color="auto" w:fill="F2F2F2" w:themeFill="background1" w:themeFillShade="F2"/>
            <w:vAlign w:val="center"/>
            <w:hideMark/>
          </w:tcPr>
          <w:p w14:paraId="678B0D16" w14:textId="77777777" w:rsidR="008D0801" w:rsidRPr="008D0801" w:rsidRDefault="008D0801" w:rsidP="00A2385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wartość VAT</w:t>
            </w:r>
          </w:p>
          <w:p w14:paraId="75B4A5C6" w14:textId="77777777" w:rsidR="008D0801" w:rsidRPr="008D0801" w:rsidRDefault="008D0801" w:rsidP="00A2385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[zł]</w:t>
            </w:r>
          </w:p>
          <w:p w14:paraId="6BE0CA83" w14:textId="781D0C7F" w:rsidR="008D0801" w:rsidRPr="00A2385F" w:rsidRDefault="008D0801" w:rsidP="00A2385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kol. 7 x kol. 8</w:t>
            </w:r>
          </w:p>
        </w:tc>
        <w:tc>
          <w:tcPr>
            <w:tcW w:w="466" w:type="pct"/>
            <w:shd w:val="clear" w:color="auto" w:fill="F2F2F2" w:themeFill="background1" w:themeFillShade="F2"/>
            <w:vAlign w:val="center"/>
          </w:tcPr>
          <w:p w14:paraId="5E8A6E11" w14:textId="77777777" w:rsidR="008D0801" w:rsidRDefault="008D0801" w:rsidP="008D080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wartość brutto</w:t>
            </w:r>
          </w:p>
          <w:p w14:paraId="3D8379D2" w14:textId="77777777" w:rsidR="008D0801" w:rsidRDefault="008D0801" w:rsidP="008D080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[zł]</w:t>
            </w:r>
          </w:p>
          <w:p w14:paraId="5F790BDE" w14:textId="1B6707D7" w:rsidR="008D0801" w:rsidRPr="008D0801" w:rsidRDefault="008D0801" w:rsidP="008D080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kol. 7 + kol. 9</w:t>
            </w:r>
          </w:p>
        </w:tc>
      </w:tr>
      <w:tr w:rsidR="008D0801" w:rsidRPr="00A2385F" w14:paraId="5C9BC77C" w14:textId="41C938D6" w:rsidTr="00AA51DA">
        <w:trPr>
          <w:trHeight w:val="397"/>
        </w:trPr>
        <w:tc>
          <w:tcPr>
            <w:tcW w:w="181" w:type="pct"/>
            <w:shd w:val="clear" w:color="auto" w:fill="auto"/>
            <w:vAlign w:val="center"/>
          </w:tcPr>
          <w:p w14:paraId="7741B17B" w14:textId="5F40CE1D" w:rsidR="008D0801" w:rsidRPr="00A2385F" w:rsidRDefault="008D0801" w:rsidP="008D080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99" w:type="pct"/>
            <w:shd w:val="clear" w:color="auto" w:fill="auto"/>
            <w:vAlign w:val="center"/>
          </w:tcPr>
          <w:p w14:paraId="2E42A110" w14:textId="54302838" w:rsidR="008D0801" w:rsidRPr="00A2385F" w:rsidRDefault="008D0801" w:rsidP="008D080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4D29B383" w14:textId="5683C595" w:rsidR="008D0801" w:rsidRPr="00A2385F" w:rsidRDefault="008D0801" w:rsidP="008D080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3D8741E" w14:textId="183FCBC9" w:rsidR="008D0801" w:rsidRPr="00A2385F" w:rsidRDefault="008D0801" w:rsidP="008D080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31EB8056" w14:textId="62798BA6" w:rsidR="008D0801" w:rsidRPr="00A2385F" w:rsidRDefault="008D0801" w:rsidP="008D080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2A72A20" w14:textId="6BEF50E5" w:rsidR="008D0801" w:rsidRPr="00A2385F" w:rsidRDefault="008D0801" w:rsidP="008D080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207E105" w14:textId="56FF491E" w:rsidR="008D0801" w:rsidRPr="00A2385F" w:rsidRDefault="008D0801" w:rsidP="008D080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3505D07" w14:textId="1AA4DB58" w:rsidR="008D0801" w:rsidRPr="00A2385F" w:rsidRDefault="008D0801" w:rsidP="008D080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0D0D91B7" w14:textId="417F7178" w:rsidR="008D0801" w:rsidRPr="00A2385F" w:rsidRDefault="008D0801" w:rsidP="008D080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5F9646E0" w14:textId="77D587C7" w:rsidR="008D0801" w:rsidRDefault="008D0801" w:rsidP="008D080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10</w:t>
            </w:r>
          </w:p>
        </w:tc>
      </w:tr>
      <w:tr w:rsidR="00AA51DA" w:rsidRPr="00A2385F" w14:paraId="1C10C358" w14:textId="2329F71D" w:rsidTr="00AA51DA">
        <w:trPr>
          <w:trHeight w:val="624"/>
        </w:trPr>
        <w:tc>
          <w:tcPr>
            <w:tcW w:w="181" w:type="pct"/>
            <w:shd w:val="clear" w:color="auto" w:fill="auto"/>
            <w:vAlign w:val="center"/>
            <w:hideMark/>
          </w:tcPr>
          <w:p w14:paraId="1697B339" w14:textId="79C69F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999" w:type="pct"/>
            <w:shd w:val="clear" w:color="auto" w:fill="auto"/>
            <w:vAlign w:val="center"/>
            <w:hideMark/>
          </w:tcPr>
          <w:p w14:paraId="54C33DB0" w14:textId="68564250" w:rsidR="00AA51DA" w:rsidRPr="00A2385F" w:rsidRDefault="00AA51DA" w:rsidP="00AA51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mleko 2% 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br/>
              <w:t>op. karton 1l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14:paraId="61227AAD" w14:textId="7F2474C8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1l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02C934B7" w14:textId="20987B3B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7BF7F93D" w14:textId="31340442" w:rsidR="00AA51DA" w:rsidRPr="00AA51DA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A51DA">
              <w:rPr>
                <w:rFonts w:ascii="Verdana" w:hAnsi="Verdana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444" w:type="pct"/>
            <w:shd w:val="clear" w:color="auto" w:fill="auto"/>
            <w:noWrap/>
            <w:vAlign w:val="center"/>
          </w:tcPr>
          <w:p w14:paraId="7321922B" w14:textId="074B28BF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14:paraId="69F179DF" w14:textId="7A1A3F34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6FDD62C2" w14:textId="5BF7B9B5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B22AB42" w14:textId="499C2C7F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1BF9D10E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1C744C61" w14:textId="59D5BE6E" w:rsidTr="00AA51DA">
        <w:trPr>
          <w:trHeight w:val="624"/>
        </w:trPr>
        <w:tc>
          <w:tcPr>
            <w:tcW w:w="181" w:type="pct"/>
            <w:shd w:val="clear" w:color="auto" w:fill="auto"/>
            <w:vAlign w:val="center"/>
            <w:hideMark/>
          </w:tcPr>
          <w:p w14:paraId="4A22BB91" w14:textId="14FF2EE8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2</w:t>
            </w:r>
          </w:p>
        </w:tc>
        <w:tc>
          <w:tcPr>
            <w:tcW w:w="999" w:type="pct"/>
            <w:shd w:val="clear" w:color="auto" w:fill="auto"/>
            <w:vAlign w:val="center"/>
            <w:hideMark/>
          </w:tcPr>
          <w:p w14:paraId="31829726" w14:textId="3A3DDED5" w:rsidR="00AA51DA" w:rsidRPr="00A2385F" w:rsidRDefault="00AA51DA" w:rsidP="00AA51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mleko 3,2%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br/>
              <w:t>opak. karton 1l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14:paraId="79ED4EBD" w14:textId="25869DC1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1l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1FF2A2DF" w14:textId="273943B2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3A5F0261" w14:textId="57AF6BF1" w:rsidR="00AA51DA" w:rsidRPr="00AA51DA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A51DA">
              <w:rPr>
                <w:rFonts w:ascii="Verdana" w:hAnsi="Verdana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444" w:type="pct"/>
            <w:shd w:val="clear" w:color="auto" w:fill="auto"/>
            <w:noWrap/>
            <w:vAlign w:val="center"/>
          </w:tcPr>
          <w:p w14:paraId="69EB1402" w14:textId="6966E234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14:paraId="7A6B8995" w14:textId="0763D284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0A8A18CF" w14:textId="1B8FC548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6EE68474" w14:textId="75901EE3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77F77293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133B6F70" w14:textId="6AF371D4" w:rsidTr="00AA51DA">
        <w:trPr>
          <w:trHeight w:val="624"/>
        </w:trPr>
        <w:tc>
          <w:tcPr>
            <w:tcW w:w="181" w:type="pct"/>
            <w:shd w:val="clear" w:color="auto" w:fill="auto"/>
            <w:vAlign w:val="center"/>
            <w:hideMark/>
          </w:tcPr>
          <w:p w14:paraId="34A2F0FE" w14:textId="67CDBD20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3</w:t>
            </w:r>
          </w:p>
        </w:tc>
        <w:tc>
          <w:tcPr>
            <w:tcW w:w="999" w:type="pct"/>
            <w:shd w:val="clear" w:color="auto" w:fill="auto"/>
            <w:vAlign w:val="center"/>
            <w:hideMark/>
          </w:tcPr>
          <w:p w14:paraId="6A040C40" w14:textId="7C31022F" w:rsidR="00AA51DA" w:rsidRPr="00A2385F" w:rsidRDefault="00AA51DA" w:rsidP="00AA51DA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 xml:space="preserve">mleko bez laktozy 1,5 % </w:t>
            </w:r>
            <w:r>
              <w:rPr>
                <w:rFonts w:ascii="Verdana" w:hAnsi="Verdana" w:cs="Calibri"/>
                <w:sz w:val="16"/>
                <w:szCs w:val="16"/>
              </w:rPr>
              <w:br/>
              <w:t>opak. karton 1l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14:paraId="3856D422" w14:textId="1B37F80F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1l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7614F0DE" w14:textId="6162EE75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1C6970A8" w14:textId="70FBC3FB" w:rsidR="00AA51DA" w:rsidRPr="00AA51DA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A51DA">
              <w:rPr>
                <w:rFonts w:ascii="Verdana" w:hAnsi="Verdana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44" w:type="pct"/>
            <w:shd w:val="clear" w:color="auto" w:fill="auto"/>
            <w:noWrap/>
            <w:vAlign w:val="center"/>
          </w:tcPr>
          <w:p w14:paraId="1413A830" w14:textId="2B00D549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14:paraId="5127F408" w14:textId="34FDF276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04C9B266" w14:textId="0D4B666C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8CD9E37" w14:textId="20A4F0A3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1862B8BF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24A57ACB" w14:textId="1E562C10" w:rsidTr="00AA51DA">
        <w:trPr>
          <w:trHeight w:val="624"/>
        </w:trPr>
        <w:tc>
          <w:tcPr>
            <w:tcW w:w="181" w:type="pct"/>
            <w:shd w:val="clear" w:color="auto" w:fill="auto"/>
            <w:vAlign w:val="center"/>
            <w:hideMark/>
          </w:tcPr>
          <w:p w14:paraId="6A2ECBCA" w14:textId="0568EFAF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4</w:t>
            </w:r>
          </w:p>
        </w:tc>
        <w:tc>
          <w:tcPr>
            <w:tcW w:w="999" w:type="pct"/>
            <w:shd w:val="clear" w:color="auto" w:fill="auto"/>
            <w:vAlign w:val="center"/>
            <w:hideMark/>
          </w:tcPr>
          <w:p w14:paraId="204CF5C0" w14:textId="467CE3CF" w:rsidR="00AA51DA" w:rsidRPr="00A2385F" w:rsidRDefault="00AA51DA" w:rsidP="00AA51DA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 xml:space="preserve">napój owsiany </w:t>
            </w:r>
            <w:r>
              <w:rPr>
                <w:rFonts w:ascii="Verdana" w:hAnsi="Verdana" w:cs="Calibri"/>
                <w:sz w:val="16"/>
                <w:szCs w:val="16"/>
              </w:rPr>
              <w:br/>
              <w:t>opak. karton 1 l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14:paraId="437C99C5" w14:textId="64187249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1l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1E23FE4C" w14:textId="30C80909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65DF7A61" w14:textId="0D92F834" w:rsidR="00AA51DA" w:rsidRPr="00AA51DA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A51DA">
              <w:rPr>
                <w:rFonts w:ascii="Verdana" w:hAnsi="Verdana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444" w:type="pct"/>
            <w:shd w:val="clear" w:color="auto" w:fill="auto"/>
            <w:noWrap/>
            <w:vAlign w:val="center"/>
          </w:tcPr>
          <w:p w14:paraId="4966D419" w14:textId="5A0316AD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14:paraId="08E39C66" w14:textId="72B067EA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1EF3BC50" w14:textId="748F7FE1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078C18F1" w14:textId="4029CEF4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6AE52FE3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15B5C177" w14:textId="756AFBA4" w:rsidTr="00AA51DA">
        <w:trPr>
          <w:trHeight w:val="624"/>
        </w:trPr>
        <w:tc>
          <w:tcPr>
            <w:tcW w:w="181" w:type="pct"/>
            <w:shd w:val="clear" w:color="auto" w:fill="auto"/>
            <w:vAlign w:val="center"/>
            <w:hideMark/>
          </w:tcPr>
          <w:p w14:paraId="7B647BC9" w14:textId="65823D11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5</w:t>
            </w:r>
          </w:p>
        </w:tc>
        <w:tc>
          <w:tcPr>
            <w:tcW w:w="999" w:type="pct"/>
            <w:shd w:val="clear" w:color="auto" w:fill="auto"/>
            <w:vAlign w:val="center"/>
            <w:hideMark/>
          </w:tcPr>
          <w:p w14:paraId="58EDB725" w14:textId="197E36D0" w:rsidR="00AA51DA" w:rsidRPr="00A2385F" w:rsidRDefault="00AA51DA" w:rsidP="00AA51DA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 xml:space="preserve">woda mineralna gazowana, w szklanej butelce np. </w:t>
            </w:r>
            <w:proofErr w:type="spellStart"/>
            <w:r>
              <w:rPr>
                <w:rFonts w:ascii="Verdana" w:hAnsi="Verdana" w:cs="Calibri"/>
                <w:sz w:val="16"/>
                <w:szCs w:val="16"/>
              </w:rPr>
              <w:t>Cisowianka</w:t>
            </w:r>
            <w:proofErr w:type="spellEnd"/>
            <w:r>
              <w:rPr>
                <w:rFonts w:ascii="Verdana" w:hAnsi="Verdana" w:cs="Calibri"/>
                <w:sz w:val="16"/>
                <w:szCs w:val="16"/>
              </w:rPr>
              <w:t xml:space="preserve"> 700 ml x 6 </w:t>
            </w:r>
            <w:proofErr w:type="spellStart"/>
            <w:r>
              <w:rPr>
                <w:rFonts w:ascii="Verdana" w:hAnsi="Verdana" w:cs="Calibri"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487" w:type="pct"/>
            <w:shd w:val="clear" w:color="auto" w:fill="auto"/>
            <w:vAlign w:val="center"/>
            <w:hideMark/>
          </w:tcPr>
          <w:p w14:paraId="3297DA4A" w14:textId="7AF76451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6x700ml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069E062E" w14:textId="79F7BF56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opakowanie/zgrzewka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775FB626" w14:textId="2E727DAD" w:rsidR="00AA51DA" w:rsidRPr="00AA51DA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A51DA">
              <w:rPr>
                <w:rFonts w:ascii="Verdana" w:hAnsi="Verdana" w:cs="Calibri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444" w:type="pct"/>
            <w:shd w:val="clear" w:color="auto" w:fill="auto"/>
            <w:noWrap/>
            <w:vAlign w:val="center"/>
          </w:tcPr>
          <w:p w14:paraId="2DDBCCC9" w14:textId="4389DDCA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14:paraId="644C13F5" w14:textId="1EF535FE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55A68F25" w14:textId="40251276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1CE62EB" w14:textId="694213C1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2444BD3D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086C62A9" w14:textId="7C1C8DF8" w:rsidTr="00AA51DA">
        <w:trPr>
          <w:trHeight w:val="624"/>
        </w:trPr>
        <w:tc>
          <w:tcPr>
            <w:tcW w:w="181" w:type="pct"/>
            <w:shd w:val="clear" w:color="auto" w:fill="auto"/>
            <w:vAlign w:val="center"/>
            <w:hideMark/>
          </w:tcPr>
          <w:p w14:paraId="78CBC1E0" w14:textId="59E9EBC4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6</w:t>
            </w:r>
          </w:p>
        </w:tc>
        <w:tc>
          <w:tcPr>
            <w:tcW w:w="999" w:type="pct"/>
            <w:shd w:val="clear" w:color="auto" w:fill="auto"/>
            <w:vAlign w:val="center"/>
            <w:hideMark/>
          </w:tcPr>
          <w:p w14:paraId="3BD9B1CD" w14:textId="5E8AC997" w:rsidR="00AA51DA" w:rsidRPr="00A2385F" w:rsidRDefault="00AA51DA" w:rsidP="00AA51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woda mineralna niegazowana, w plastikowej butelce 5l 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br/>
              <w:t xml:space="preserve">np. Prima </w:t>
            </w:r>
            <w:proofErr w:type="spellStart"/>
            <w:r>
              <w:rPr>
                <w:rFonts w:ascii="Verdana" w:hAnsi="Verdana" w:cs="Calibri"/>
                <w:color w:val="000000"/>
                <w:sz w:val="16"/>
                <w:szCs w:val="16"/>
              </w:rPr>
              <w:t>Vera</w:t>
            </w:r>
            <w:proofErr w:type="spellEnd"/>
          </w:p>
        </w:tc>
        <w:tc>
          <w:tcPr>
            <w:tcW w:w="487" w:type="pct"/>
            <w:shd w:val="clear" w:color="auto" w:fill="auto"/>
            <w:vAlign w:val="center"/>
            <w:hideMark/>
          </w:tcPr>
          <w:p w14:paraId="2986D007" w14:textId="632D653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5l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33E76C1E" w14:textId="51AB63FE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502B90FE" w14:textId="76535835" w:rsidR="00AA51DA" w:rsidRPr="00AA51DA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A51DA">
              <w:rPr>
                <w:rFonts w:ascii="Verdana" w:hAnsi="Verdana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44" w:type="pct"/>
            <w:shd w:val="clear" w:color="auto" w:fill="auto"/>
            <w:noWrap/>
            <w:vAlign w:val="center"/>
          </w:tcPr>
          <w:p w14:paraId="32662ECD" w14:textId="1B0E5A4A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14:paraId="151E2FBD" w14:textId="26FCB99E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421A2127" w14:textId="4869A875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7F76B78C" w14:textId="187063FA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6E7F67DD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25BDDACF" w14:textId="28C08465" w:rsidTr="00AA51DA">
        <w:trPr>
          <w:trHeight w:val="624"/>
        </w:trPr>
        <w:tc>
          <w:tcPr>
            <w:tcW w:w="181" w:type="pct"/>
            <w:shd w:val="clear" w:color="auto" w:fill="auto"/>
            <w:vAlign w:val="center"/>
            <w:hideMark/>
          </w:tcPr>
          <w:p w14:paraId="411196FB" w14:textId="05C05151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7</w:t>
            </w:r>
          </w:p>
        </w:tc>
        <w:tc>
          <w:tcPr>
            <w:tcW w:w="999" w:type="pct"/>
            <w:shd w:val="clear" w:color="auto" w:fill="auto"/>
            <w:vAlign w:val="center"/>
            <w:hideMark/>
          </w:tcPr>
          <w:p w14:paraId="5AD9EDC1" w14:textId="7B77447A" w:rsidR="00AA51DA" w:rsidRPr="00A2385F" w:rsidRDefault="009A5343" w:rsidP="00AA51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s</w:t>
            </w:r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>ok pomarańczowy sok 100% butelka 1l np. Tymbark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14:paraId="7582E565" w14:textId="704D568E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1l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39A73D31" w14:textId="7D3F9E0A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5FE3510C" w14:textId="240D8915" w:rsidR="00AA51DA" w:rsidRPr="00AA51DA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A51DA">
              <w:rPr>
                <w:rFonts w:ascii="Verdana" w:hAnsi="Verdana" w:cs="Calibri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444" w:type="pct"/>
            <w:shd w:val="clear" w:color="auto" w:fill="auto"/>
            <w:noWrap/>
            <w:vAlign w:val="center"/>
          </w:tcPr>
          <w:p w14:paraId="2EA927CE" w14:textId="10AA7C70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14:paraId="2A68D9A3" w14:textId="2AB82EA3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137206DA" w14:textId="76E1DB42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187D9B5C" w14:textId="51A56E15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7CA3DAF3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7F242D7D" w14:textId="35138853" w:rsidTr="00AA51DA">
        <w:trPr>
          <w:trHeight w:val="624"/>
        </w:trPr>
        <w:tc>
          <w:tcPr>
            <w:tcW w:w="181" w:type="pct"/>
            <w:shd w:val="clear" w:color="auto" w:fill="auto"/>
            <w:vAlign w:val="center"/>
            <w:hideMark/>
          </w:tcPr>
          <w:p w14:paraId="7F800E7D" w14:textId="4F536315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lastRenderedPageBreak/>
              <w:t>8</w:t>
            </w:r>
          </w:p>
        </w:tc>
        <w:tc>
          <w:tcPr>
            <w:tcW w:w="999" w:type="pct"/>
            <w:shd w:val="clear" w:color="auto" w:fill="auto"/>
            <w:vAlign w:val="center"/>
            <w:hideMark/>
          </w:tcPr>
          <w:p w14:paraId="6EB8C2B3" w14:textId="07F5ED23" w:rsidR="00AA51DA" w:rsidRPr="00A2385F" w:rsidRDefault="00AA51DA" w:rsidP="00AA51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sok owocowy banan marchew jabłko 300 ml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14:paraId="41123F71" w14:textId="3D58CB30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300 ml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14:paraId="7418B9F9" w14:textId="19FF32C4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73A3832F" w14:textId="4FBCAD3C" w:rsidR="00AA51DA" w:rsidRPr="00AA51DA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A51DA">
              <w:rPr>
                <w:rFonts w:ascii="Verdana" w:hAnsi="Verdana" w:cs="Calibri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444" w:type="pct"/>
            <w:shd w:val="clear" w:color="auto" w:fill="auto"/>
            <w:noWrap/>
            <w:vAlign w:val="center"/>
          </w:tcPr>
          <w:p w14:paraId="62EC9A7B" w14:textId="777486F6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9" w:type="pct"/>
            <w:shd w:val="clear" w:color="auto" w:fill="auto"/>
            <w:noWrap/>
            <w:vAlign w:val="center"/>
            <w:hideMark/>
          </w:tcPr>
          <w:p w14:paraId="29EF5CFE" w14:textId="527D0640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14:paraId="5ECF3CDC" w14:textId="2165B14C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8" w:type="pct"/>
            <w:shd w:val="clear" w:color="auto" w:fill="auto"/>
            <w:noWrap/>
            <w:vAlign w:val="center"/>
            <w:hideMark/>
          </w:tcPr>
          <w:p w14:paraId="4F5EB3CA" w14:textId="554F879A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4961AF4B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D0801" w:rsidRPr="00A2385F" w14:paraId="7FAB8155" w14:textId="77777777" w:rsidTr="00AA51DA">
        <w:trPr>
          <w:trHeight w:val="624"/>
        </w:trPr>
        <w:tc>
          <w:tcPr>
            <w:tcW w:w="3202" w:type="pct"/>
            <w:gridSpan w:val="6"/>
            <w:shd w:val="clear" w:color="auto" w:fill="auto"/>
            <w:vAlign w:val="center"/>
          </w:tcPr>
          <w:p w14:paraId="59236AEF" w14:textId="2C079DA1" w:rsidR="008D0801" w:rsidRPr="00A2385F" w:rsidRDefault="008D0801" w:rsidP="008D0801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479" w:type="pct"/>
            <w:shd w:val="clear" w:color="auto" w:fill="auto"/>
            <w:noWrap/>
            <w:vAlign w:val="center"/>
          </w:tcPr>
          <w:p w14:paraId="3ECA2DDD" w14:textId="77777777" w:rsidR="008D0801" w:rsidRPr="00A2385F" w:rsidRDefault="008D0801" w:rsidP="00A2385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</w:tcPr>
          <w:p w14:paraId="6D4E455C" w14:textId="3B36FF95" w:rsidR="008D0801" w:rsidRPr="008D0801" w:rsidRDefault="008D0801" w:rsidP="00A2385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X</w:t>
            </w:r>
          </w:p>
        </w:tc>
        <w:tc>
          <w:tcPr>
            <w:tcW w:w="468" w:type="pct"/>
            <w:shd w:val="clear" w:color="auto" w:fill="auto"/>
            <w:noWrap/>
            <w:vAlign w:val="center"/>
          </w:tcPr>
          <w:p w14:paraId="6EC7BE99" w14:textId="77777777" w:rsidR="008D0801" w:rsidRPr="00A2385F" w:rsidRDefault="008D0801" w:rsidP="00A2385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7FE7EE3C" w14:textId="77777777" w:rsidR="008D0801" w:rsidRPr="00A2385F" w:rsidRDefault="008D0801" w:rsidP="008D0801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10CF41A8" w14:textId="77777777" w:rsidR="006D766F" w:rsidRPr="008D0801" w:rsidRDefault="006D766F" w:rsidP="00EE4C04">
      <w:pPr>
        <w:spacing w:before="240" w:after="0"/>
        <w:rPr>
          <w:rFonts w:ascii="Verdana" w:hAnsi="Verdana" w:cs="Tahoma"/>
          <w:sz w:val="18"/>
          <w:szCs w:val="18"/>
        </w:rPr>
      </w:pPr>
      <w:r w:rsidRPr="008D0801">
        <w:rPr>
          <w:rFonts w:ascii="Verdana" w:hAnsi="Verdana" w:cs="Tahoma"/>
          <w:sz w:val="18"/>
          <w:szCs w:val="18"/>
        </w:rPr>
        <w:t>Słownie (łączna wartość brutto): …………………………………………………………………………………………………………</w:t>
      </w:r>
    </w:p>
    <w:p w14:paraId="3D045FDD" w14:textId="77777777" w:rsidR="00C264A7" w:rsidRPr="008D0801" w:rsidRDefault="00C264A7" w:rsidP="008B14AA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4FA61924" w14:textId="77777777" w:rsidR="00C264A7" w:rsidRPr="008D0801" w:rsidRDefault="00C264A7" w:rsidP="00C264A7">
      <w:pPr>
        <w:spacing w:after="120" w:line="240" w:lineRule="auto"/>
        <w:ind w:left="568" w:hanging="284"/>
        <w:jc w:val="right"/>
        <w:rPr>
          <w:rFonts w:ascii="Verdana" w:eastAsia="Times New Roman" w:hAnsi="Verdana" w:cs="Tahoma"/>
          <w:b/>
          <w:i/>
          <w:spacing w:val="20"/>
          <w:sz w:val="18"/>
          <w:szCs w:val="18"/>
          <w:lang w:eastAsia="pl-PL"/>
        </w:rPr>
      </w:pPr>
      <w:r w:rsidRPr="008D0801">
        <w:rPr>
          <w:rFonts w:ascii="Verdana" w:eastAsia="Times New Roman" w:hAnsi="Verdana" w:cs="Tahoma"/>
          <w:b/>
          <w:i/>
          <w:spacing w:val="20"/>
          <w:sz w:val="18"/>
          <w:szCs w:val="18"/>
          <w:lang w:eastAsia="pl-PL"/>
        </w:rPr>
        <w:t>(podpis wykonawcy)</w:t>
      </w:r>
    </w:p>
    <w:p w14:paraId="4E0FCFDC" w14:textId="77777777" w:rsidR="00C264A7" w:rsidRPr="008D0801" w:rsidRDefault="00C264A7" w:rsidP="008B14AA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0FFA5F2E" w14:textId="77777777" w:rsidR="00C264A7" w:rsidRDefault="008B14AA" w:rsidP="008B14AA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  <w:r w:rsidRPr="008D0801">
        <w:rPr>
          <w:rFonts w:ascii="Verdana" w:eastAsia="Times New Roman" w:hAnsi="Verdana"/>
          <w:b/>
          <w:bCs/>
          <w:sz w:val="16"/>
          <w:szCs w:val="16"/>
          <w:lang w:eastAsia="pl-PL"/>
        </w:rPr>
        <w:t>Uwaga: dokument należy podpisać kwalifikowanym podpisem elektronicznym</w:t>
      </w:r>
      <w:r w:rsidR="00EB0CD6" w:rsidRPr="008D0801">
        <w:rPr>
          <w:rFonts w:ascii="Verdana" w:eastAsia="Times New Roman" w:hAnsi="Verdana"/>
          <w:b/>
          <w:bCs/>
          <w:sz w:val="16"/>
          <w:szCs w:val="16"/>
          <w:lang w:eastAsia="pl-PL"/>
        </w:rPr>
        <w:t xml:space="preserve"> lub</w:t>
      </w:r>
      <w:r w:rsidRPr="008D0801">
        <w:rPr>
          <w:rFonts w:ascii="Verdana" w:eastAsia="Times New Roman" w:hAnsi="Verdana"/>
          <w:b/>
          <w:bCs/>
          <w:sz w:val="16"/>
          <w:szCs w:val="16"/>
          <w:lang w:eastAsia="pl-PL"/>
        </w:rPr>
        <w:t xml:space="preserve"> podpisem zaufanym lub podpisem osobistym.</w:t>
      </w:r>
    </w:p>
    <w:p w14:paraId="1D1B21E4" w14:textId="77777777" w:rsidR="008D0801" w:rsidRDefault="008D0801" w:rsidP="008B14AA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71470ACC" w14:textId="77777777" w:rsidR="008D0801" w:rsidRDefault="008D0801" w:rsidP="008B14AA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49CA7DEE" w14:textId="77777777" w:rsidR="008D0801" w:rsidRDefault="008D0801" w:rsidP="008B14AA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62EE399D" w14:textId="77777777" w:rsidR="008D0801" w:rsidRDefault="008D0801" w:rsidP="008B14AA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74DE605A" w14:textId="77777777" w:rsidR="008D0801" w:rsidRDefault="008D0801" w:rsidP="008B14AA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6DE42103" w14:textId="77777777" w:rsidR="008D0801" w:rsidRDefault="008D0801" w:rsidP="008B14AA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3E884173" w14:textId="77777777" w:rsidR="008D0801" w:rsidRDefault="008D0801" w:rsidP="008B14AA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1A425EEE" w14:textId="77777777" w:rsidR="008D0801" w:rsidRDefault="008D0801" w:rsidP="008B14AA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69E4366B" w14:textId="77777777" w:rsidR="008D0801" w:rsidRDefault="008D0801" w:rsidP="008B14AA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29190DF6" w14:textId="77777777" w:rsidR="008D0801" w:rsidRDefault="008D0801" w:rsidP="008B14AA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52957E4E" w14:textId="77777777" w:rsidR="008D0801" w:rsidRDefault="008D0801" w:rsidP="008D0801">
      <w:pPr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516942CB" w14:textId="77777777" w:rsidR="008D0801" w:rsidRDefault="008D0801" w:rsidP="008D0801">
      <w:pPr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43CEC24E" w14:textId="77777777" w:rsidR="008D0801" w:rsidRDefault="008D0801" w:rsidP="008D0801">
      <w:pPr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37634B85" w14:textId="77777777" w:rsidR="008D0801" w:rsidRDefault="008D0801" w:rsidP="008D0801">
      <w:pPr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15424CB9" w14:textId="77777777" w:rsidR="008D0801" w:rsidRDefault="008D0801" w:rsidP="008D0801">
      <w:pPr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4FCE75D5" w14:textId="77777777" w:rsidR="008D0801" w:rsidRDefault="008D0801" w:rsidP="008D0801">
      <w:pPr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00DADAF8" w14:textId="77777777" w:rsidR="008D0801" w:rsidRDefault="008D0801" w:rsidP="008D0801">
      <w:pPr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44C748E4" w14:textId="34B2F336" w:rsidR="008D0801" w:rsidRDefault="008D0801" w:rsidP="008D0801">
      <w:pPr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50291BE8" w14:textId="54208373" w:rsidR="00AA51DA" w:rsidRDefault="00AA51DA" w:rsidP="008D0801">
      <w:pPr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7E5FA964" w14:textId="77777777" w:rsidR="00AA51DA" w:rsidRDefault="00AA51DA" w:rsidP="008D0801">
      <w:pPr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4B9B2E83" w14:textId="77777777" w:rsidR="008D0801" w:rsidRDefault="008D0801" w:rsidP="008D0801">
      <w:pPr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08ED6FA5" w14:textId="77777777" w:rsidR="008D0801" w:rsidRDefault="008D0801" w:rsidP="008D0801">
      <w:pPr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381B6DDE" w14:textId="02AFB594" w:rsidR="008D0801" w:rsidRPr="008D0801" w:rsidRDefault="008D0801" w:rsidP="008D0801">
      <w:pPr>
        <w:suppressAutoHyphens/>
        <w:spacing w:after="80" w:line="240" w:lineRule="auto"/>
        <w:ind w:left="568" w:hanging="284"/>
        <w:jc w:val="right"/>
        <w:rPr>
          <w:rFonts w:ascii="Verdana" w:eastAsia="Times New Roman" w:hAnsi="Verdana" w:cs="Tahoma"/>
          <w:b/>
          <w:sz w:val="18"/>
          <w:szCs w:val="18"/>
          <w:lang w:eastAsia="pl-PL"/>
        </w:rPr>
      </w:pPr>
      <w:r w:rsidRPr="008D0801">
        <w:rPr>
          <w:rFonts w:ascii="Verdana" w:eastAsia="Times New Roman" w:hAnsi="Verdana" w:cs="Tahoma"/>
          <w:b/>
          <w:sz w:val="18"/>
          <w:szCs w:val="18"/>
          <w:lang w:eastAsia="pl-PL"/>
        </w:rPr>
        <w:lastRenderedPageBreak/>
        <w:t xml:space="preserve">Załącznik nr </w:t>
      </w:r>
      <w:r w:rsidR="00B5169B">
        <w:rPr>
          <w:rFonts w:ascii="Verdana" w:eastAsia="Times New Roman" w:hAnsi="Verdana" w:cs="Tahoma"/>
          <w:b/>
          <w:sz w:val="18"/>
          <w:szCs w:val="18"/>
          <w:lang w:eastAsia="pl-PL"/>
        </w:rPr>
        <w:t>1</w:t>
      </w:r>
      <w:r w:rsidRPr="008D0801">
        <w:rPr>
          <w:rFonts w:ascii="Verdana" w:eastAsia="Times New Roman" w:hAnsi="Verdana" w:cs="Tahoma"/>
          <w:b/>
          <w:sz w:val="18"/>
          <w:szCs w:val="18"/>
          <w:lang w:eastAsia="pl-PL"/>
        </w:rPr>
        <w:t>.</w:t>
      </w:r>
      <w:r>
        <w:rPr>
          <w:rFonts w:ascii="Verdana" w:eastAsia="Times New Roman" w:hAnsi="Verdana" w:cs="Tahoma"/>
          <w:b/>
          <w:sz w:val="18"/>
          <w:szCs w:val="18"/>
          <w:lang w:eastAsia="pl-PL"/>
        </w:rPr>
        <w:t>2</w:t>
      </w:r>
    </w:p>
    <w:p w14:paraId="0F52B6E4" w14:textId="77777777" w:rsidR="008D0801" w:rsidRPr="008D0801" w:rsidRDefault="008D0801" w:rsidP="008D0801">
      <w:pPr>
        <w:suppressAutoHyphens/>
        <w:spacing w:after="80" w:line="240" w:lineRule="auto"/>
        <w:ind w:left="568" w:hanging="284"/>
        <w:jc w:val="right"/>
        <w:rPr>
          <w:rFonts w:ascii="Verdana" w:eastAsia="Times New Roman" w:hAnsi="Verdana" w:cs="Tahoma"/>
          <w:b/>
          <w:sz w:val="18"/>
          <w:szCs w:val="18"/>
          <w:lang w:eastAsia="pl-PL"/>
        </w:rPr>
      </w:pPr>
    </w:p>
    <w:p w14:paraId="733F091D" w14:textId="2600D284" w:rsidR="008D0801" w:rsidRPr="008D0801" w:rsidRDefault="008D0801" w:rsidP="008D0801">
      <w:pPr>
        <w:keepNext/>
        <w:spacing w:after="80" w:line="240" w:lineRule="auto"/>
        <w:ind w:left="568"/>
        <w:jc w:val="center"/>
        <w:outlineLvl w:val="3"/>
        <w:rPr>
          <w:rFonts w:ascii="Verdana" w:eastAsia="Times New Roman" w:hAnsi="Verdana" w:cs="Tahoma"/>
          <w:b/>
          <w:bCs/>
          <w:spacing w:val="20"/>
          <w:sz w:val="18"/>
          <w:szCs w:val="18"/>
          <w:lang w:eastAsia="pl-PL"/>
        </w:rPr>
      </w:pPr>
      <w:r w:rsidRPr="008D0801">
        <w:rPr>
          <w:rFonts w:ascii="Verdana" w:eastAsia="Times New Roman" w:hAnsi="Verdana" w:cs="Tahoma"/>
          <w:b/>
          <w:bCs/>
          <w:spacing w:val="20"/>
          <w:sz w:val="18"/>
          <w:szCs w:val="18"/>
          <w:lang w:eastAsia="pl-PL"/>
        </w:rPr>
        <w:t xml:space="preserve">ZESTAWIENIE KOSZTÓW ZADANIA - ZADANIE NR </w:t>
      </w:r>
      <w:r>
        <w:rPr>
          <w:rFonts w:ascii="Verdana" w:eastAsia="Times New Roman" w:hAnsi="Verdana" w:cs="Tahoma"/>
          <w:b/>
          <w:bCs/>
          <w:spacing w:val="20"/>
          <w:sz w:val="18"/>
          <w:szCs w:val="18"/>
          <w:lang w:eastAsia="pl-PL"/>
        </w:rPr>
        <w:t>2</w:t>
      </w:r>
    </w:p>
    <w:p w14:paraId="544D97E4" w14:textId="77777777" w:rsidR="008D0801" w:rsidRPr="008D0801" w:rsidRDefault="008D0801" w:rsidP="008D0801">
      <w:pPr>
        <w:keepNext/>
        <w:spacing w:after="80" w:line="240" w:lineRule="auto"/>
        <w:ind w:left="568"/>
        <w:jc w:val="center"/>
        <w:outlineLvl w:val="3"/>
        <w:rPr>
          <w:rFonts w:ascii="Verdana" w:eastAsia="Times New Roman" w:hAnsi="Verdana" w:cs="Tahoma"/>
          <w:b/>
          <w:bCs/>
          <w:spacing w:val="20"/>
          <w:sz w:val="18"/>
          <w:szCs w:val="18"/>
          <w:lang w:eastAsia="pl-PL"/>
        </w:rPr>
      </w:pPr>
    </w:p>
    <w:p w14:paraId="3FC8F77F" w14:textId="77386E3D" w:rsidR="008D0801" w:rsidRPr="008D0801" w:rsidRDefault="008D0801" w:rsidP="008D0801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8D0801">
        <w:rPr>
          <w:rFonts w:ascii="Verdana" w:eastAsia="Times New Roman" w:hAnsi="Verdana"/>
          <w:b/>
          <w:sz w:val="18"/>
          <w:szCs w:val="18"/>
          <w:lang w:eastAsia="pl-PL"/>
        </w:rPr>
        <w:t xml:space="preserve">dotyczy: </w:t>
      </w:r>
      <w:r w:rsidRPr="008D0801">
        <w:rPr>
          <w:rFonts w:ascii="Verdana" w:eastAsia="Times New Roman" w:hAnsi="Verdana" w:cs="Tahoma"/>
          <w:b/>
          <w:bCs/>
          <w:sz w:val="18"/>
          <w:szCs w:val="18"/>
          <w:lang w:eastAsia="pl-PL"/>
        </w:rPr>
        <w:t xml:space="preserve">zamówienia publicznego prowadzonego w trybie </w:t>
      </w:r>
      <w:r w:rsidRPr="008D0801">
        <w:rPr>
          <w:rFonts w:ascii="Verdana" w:eastAsia="Times New Roman" w:hAnsi="Verdana" w:cs="Tahoma"/>
          <w:b/>
          <w:sz w:val="18"/>
          <w:szCs w:val="18"/>
          <w:lang w:eastAsia="pl-PL"/>
        </w:rPr>
        <w:t>podstawowym bez negocjacji na zadanie pn.</w:t>
      </w:r>
      <w:r w:rsidRPr="008D0801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  <w:r w:rsidRPr="008D0801">
        <w:rPr>
          <w:rFonts w:ascii="Verdana" w:hAnsi="Verdana"/>
          <w:b/>
          <w:bCs/>
          <w:sz w:val="18"/>
          <w:szCs w:val="18"/>
        </w:rPr>
        <w:t>Zakup i d</w:t>
      </w:r>
      <w:r w:rsidRPr="008D0801">
        <w:rPr>
          <w:rFonts w:ascii="Verdana" w:hAnsi="Verdana"/>
          <w:b/>
          <w:sz w:val="18"/>
          <w:szCs w:val="18"/>
        </w:rPr>
        <w:t>ostawa artykułów spożywczych przeznaczonych na poczęstunek w I</w:t>
      </w:r>
      <w:r w:rsidR="00AA51DA">
        <w:rPr>
          <w:rFonts w:ascii="Verdana" w:hAnsi="Verdana"/>
          <w:b/>
          <w:sz w:val="18"/>
          <w:szCs w:val="18"/>
        </w:rPr>
        <w:t>I</w:t>
      </w:r>
      <w:r w:rsidRPr="008D0801">
        <w:rPr>
          <w:rFonts w:ascii="Verdana" w:hAnsi="Verdana"/>
          <w:b/>
          <w:sz w:val="18"/>
          <w:szCs w:val="18"/>
        </w:rPr>
        <w:t xml:space="preserve"> turze projektu „Też mogę!” w ramach Programu „Fundusze Europejskie dla Dolnego Śląska na lata 2021-2027, współfinansowanego ze środków Europejskiego Funduszu Społecznego</w:t>
      </w:r>
      <w:r w:rsidRPr="008D0801">
        <w:rPr>
          <w:rFonts w:ascii="Verdana" w:eastAsia="Times New Roman" w:hAnsi="Verdana"/>
          <w:b/>
          <w:sz w:val="18"/>
          <w:szCs w:val="18"/>
          <w:lang w:eastAsia="pl-PL"/>
        </w:rPr>
        <w:t>.</w:t>
      </w:r>
    </w:p>
    <w:p w14:paraId="1BCB8BAB" w14:textId="77777777" w:rsidR="008D0801" w:rsidRPr="008D0801" w:rsidRDefault="008D0801" w:rsidP="008D0801">
      <w:pPr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</w:p>
    <w:p w14:paraId="6AB9F25D" w14:textId="77777777" w:rsidR="008D0801" w:rsidRPr="008D0801" w:rsidRDefault="008D0801" w:rsidP="008D0801">
      <w:pPr>
        <w:spacing w:after="0" w:line="240" w:lineRule="auto"/>
        <w:jc w:val="both"/>
        <w:rPr>
          <w:rFonts w:ascii="Verdana" w:eastAsia="Times New Roman" w:hAnsi="Verdana" w:cs="Tahoma"/>
          <w:spacing w:val="20"/>
          <w:sz w:val="18"/>
          <w:szCs w:val="18"/>
          <w:lang w:eastAsia="pl-PL"/>
        </w:rPr>
      </w:pPr>
      <w:r w:rsidRPr="008D0801">
        <w:rPr>
          <w:rFonts w:ascii="Verdana" w:eastAsia="Times New Roman" w:hAnsi="Verdana" w:cs="Tahoma"/>
          <w:sz w:val="18"/>
          <w:szCs w:val="18"/>
          <w:lang w:eastAsia="pl-PL"/>
        </w:rPr>
        <w:t xml:space="preserve">Nazwa Wykonawcy </w:t>
      </w:r>
      <w:r w:rsidRPr="008D0801">
        <w:rPr>
          <w:rFonts w:ascii="Verdana" w:eastAsia="Times New Roman" w:hAnsi="Verdana" w:cs="Tahoma"/>
          <w:spacing w:val="20"/>
          <w:sz w:val="18"/>
          <w:szCs w:val="18"/>
          <w:lang w:eastAsia="pl-PL"/>
        </w:rPr>
        <w:t>............................................................................</w:t>
      </w:r>
    </w:p>
    <w:p w14:paraId="7A93D26B" w14:textId="77777777" w:rsidR="008D0801" w:rsidRPr="00EE4C04" w:rsidRDefault="008D0801" w:rsidP="008D0801">
      <w:pPr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845"/>
        <w:gridCol w:w="1414"/>
        <w:gridCol w:w="1434"/>
        <w:gridCol w:w="1185"/>
        <w:gridCol w:w="1294"/>
        <w:gridCol w:w="1392"/>
        <w:gridCol w:w="1129"/>
        <w:gridCol w:w="1361"/>
        <w:gridCol w:w="1361"/>
      </w:tblGrid>
      <w:tr w:rsidR="008D0801" w:rsidRPr="008D0801" w14:paraId="3C006C82" w14:textId="77777777" w:rsidTr="00D921FC">
        <w:trPr>
          <w:trHeight w:val="840"/>
        </w:trPr>
        <w:tc>
          <w:tcPr>
            <w:tcW w:w="200" w:type="pct"/>
            <w:shd w:val="clear" w:color="auto" w:fill="F2F2F2" w:themeFill="background1" w:themeFillShade="F2"/>
            <w:vAlign w:val="center"/>
            <w:hideMark/>
          </w:tcPr>
          <w:p w14:paraId="13FC3DA6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018" w:type="pct"/>
            <w:shd w:val="clear" w:color="auto" w:fill="F2F2F2" w:themeFill="background1" w:themeFillShade="F2"/>
            <w:vAlign w:val="center"/>
            <w:hideMark/>
          </w:tcPr>
          <w:p w14:paraId="4ED5B6A3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NAZWA I OPIS ARTYKUŁU</w:t>
            </w:r>
          </w:p>
        </w:tc>
        <w:tc>
          <w:tcPr>
            <w:tcW w:w="506" w:type="pct"/>
            <w:shd w:val="clear" w:color="auto" w:fill="F2F2F2" w:themeFill="background1" w:themeFillShade="F2"/>
            <w:vAlign w:val="center"/>
            <w:hideMark/>
          </w:tcPr>
          <w:p w14:paraId="77CC60EE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WAGA</w:t>
            </w: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</w:t>
            </w: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/</w:t>
            </w: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</w:t>
            </w: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GRAMATURA</w:t>
            </w: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</w:t>
            </w: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/</w:t>
            </w: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</w:t>
            </w: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RODZAJ ITP.</w:t>
            </w:r>
          </w:p>
        </w:tc>
        <w:tc>
          <w:tcPr>
            <w:tcW w:w="513" w:type="pct"/>
            <w:shd w:val="clear" w:color="auto" w:fill="F2F2F2" w:themeFill="background1" w:themeFillShade="F2"/>
            <w:vAlign w:val="center"/>
            <w:hideMark/>
          </w:tcPr>
          <w:p w14:paraId="76AF82DE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JM.</w:t>
            </w:r>
          </w:p>
        </w:tc>
        <w:tc>
          <w:tcPr>
            <w:tcW w:w="424" w:type="pct"/>
            <w:shd w:val="clear" w:color="auto" w:fill="F2F2F2" w:themeFill="background1" w:themeFillShade="F2"/>
            <w:vAlign w:val="center"/>
            <w:hideMark/>
          </w:tcPr>
          <w:p w14:paraId="463C7AF4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ilość RAZEM</w:t>
            </w:r>
          </w:p>
        </w:tc>
        <w:tc>
          <w:tcPr>
            <w:tcW w:w="463" w:type="pct"/>
            <w:shd w:val="clear" w:color="auto" w:fill="F2F2F2" w:themeFill="background1" w:themeFillShade="F2"/>
            <w:vAlign w:val="center"/>
            <w:hideMark/>
          </w:tcPr>
          <w:p w14:paraId="1945C9AB" w14:textId="77777777" w:rsidR="008D0801" w:rsidRP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cena jednostkowa netto</w:t>
            </w:r>
          </w:p>
          <w:p w14:paraId="25567599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498" w:type="pct"/>
            <w:shd w:val="clear" w:color="auto" w:fill="F2F2F2" w:themeFill="background1" w:themeFillShade="F2"/>
            <w:vAlign w:val="center"/>
            <w:hideMark/>
          </w:tcPr>
          <w:p w14:paraId="00EA2535" w14:textId="77777777" w:rsidR="008D0801" w:rsidRP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wartość netto</w:t>
            </w:r>
          </w:p>
          <w:p w14:paraId="31A225B1" w14:textId="77777777" w:rsidR="008D0801" w:rsidRP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[zł]</w:t>
            </w:r>
          </w:p>
          <w:p w14:paraId="348CBD10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kol. 5 x kol. 6</w:t>
            </w:r>
          </w:p>
        </w:tc>
        <w:tc>
          <w:tcPr>
            <w:tcW w:w="404" w:type="pct"/>
            <w:shd w:val="clear" w:color="auto" w:fill="F2F2F2" w:themeFill="background1" w:themeFillShade="F2"/>
            <w:vAlign w:val="center"/>
            <w:hideMark/>
          </w:tcPr>
          <w:p w14:paraId="163DD1EA" w14:textId="77777777" w:rsidR="008D0801" w:rsidRP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stawka VAT</w:t>
            </w:r>
          </w:p>
          <w:p w14:paraId="5CAAB797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487" w:type="pct"/>
            <w:shd w:val="clear" w:color="auto" w:fill="F2F2F2" w:themeFill="background1" w:themeFillShade="F2"/>
            <w:vAlign w:val="center"/>
            <w:hideMark/>
          </w:tcPr>
          <w:p w14:paraId="1C51F92E" w14:textId="77777777" w:rsidR="008D0801" w:rsidRP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wartość VAT</w:t>
            </w:r>
          </w:p>
          <w:p w14:paraId="0FD1294A" w14:textId="77777777" w:rsidR="008D0801" w:rsidRP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[zł]</w:t>
            </w:r>
          </w:p>
          <w:p w14:paraId="6629AB9C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kol. 7 x kol. 8</w:t>
            </w:r>
          </w:p>
        </w:tc>
        <w:tc>
          <w:tcPr>
            <w:tcW w:w="487" w:type="pct"/>
            <w:shd w:val="clear" w:color="auto" w:fill="F2F2F2" w:themeFill="background1" w:themeFillShade="F2"/>
            <w:vAlign w:val="center"/>
          </w:tcPr>
          <w:p w14:paraId="67A9748F" w14:textId="77777777" w:rsid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wartość brutto</w:t>
            </w:r>
          </w:p>
          <w:p w14:paraId="6AE97993" w14:textId="77777777" w:rsid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[zł]</w:t>
            </w:r>
          </w:p>
          <w:p w14:paraId="19E9DE43" w14:textId="77777777" w:rsidR="008D0801" w:rsidRP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kol. 7 + kol. 9</w:t>
            </w:r>
          </w:p>
        </w:tc>
      </w:tr>
      <w:tr w:rsidR="008D0801" w:rsidRPr="00A2385F" w14:paraId="06C9722A" w14:textId="77777777" w:rsidTr="008D0801">
        <w:trPr>
          <w:trHeight w:val="397"/>
        </w:trPr>
        <w:tc>
          <w:tcPr>
            <w:tcW w:w="200" w:type="pct"/>
            <w:shd w:val="clear" w:color="auto" w:fill="auto"/>
            <w:vAlign w:val="center"/>
          </w:tcPr>
          <w:p w14:paraId="774F8B98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41AB344A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6001CE47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13" w:type="pct"/>
            <w:shd w:val="clear" w:color="auto" w:fill="auto"/>
            <w:vAlign w:val="center"/>
          </w:tcPr>
          <w:p w14:paraId="40535A00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58B09488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093EF9C7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50010F00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53A94652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1FFB9108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10F7A033" w14:textId="77777777" w:rsid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10</w:t>
            </w:r>
          </w:p>
        </w:tc>
      </w:tr>
      <w:tr w:rsidR="00AA51DA" w:rsidRPr="00A2385F" w14:paraId="7A8DCD8B" w14:textId="77777777" w:rsidTr="00960C4C">
        <w:trPr>
          <w:trHeight w:val="397"/>
        </w:trPr>
        <w:tc>
          <w:tcPr>
            <w:tcW w:w="200" w:type="pct"/>
            <w:shd w:val="clear" w:color="auto" w:fill="auto"/>
            <w:vAlign w:val="center"/>
            <w:hideMark/>
          </w:tcPr>
          <w:p w14:paraId="792D5A1F" w14:textId="2FA532C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1018" w:type="pct"/>
            <w:shd w:val="clear" w:color="auto" w:fill="auto"/>
            <w:vAlign w:val="center"/>
            <w:hideMark/>
          </w:tcPr>
          <w:p w14:paraId="5BE73F30" w14:textId="79ECBCB6" w:rsidR="00AA51DA" w:rsidRPr="00A2385F" w:rsidRDefault="00AA51DA" w:rsidP="00AA51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cukier biały, kryształ, opak. 1 kg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14:paraId="516FEBE1" w14:textId="39D299A3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1kg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14:paraId="4DB8EF9A" w14:textId="0A1963C0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4ACCD11E" w14:textId="10291355" w:rsidR="00AA51DA" w:rsidRPr="00AA51DA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2E7F5480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  <w:hideMark/>
          </w:tcPr>
          <w:p w14:paraId="65D97BDA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14:paraId="637153BA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shd w:val="clear" w:color="auto" w:fill="auto"/>
            <w:noWrap/>
            <w:vAlign w:val="center"/>
            <w:hideMark/>
          </w:tcPr>
          <w:p w14:paraId="0DA5F83D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333104B1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0F214DBE" w14:textId="77777777" w:rsidTr="00960C4C">
        <w:trPr>
          <w:trHeight w:val="397"/>
        </w:trPr>
        <w:tc>
          <w:tcPr>
            <w:tcW w:w="200" w:type="pct"/>
            <w:shd w:val="clear" w:color="auto" w:fill="auto"/>
            <w:vAlign w:val="center"/>
            <w:hideMark/>
          </w:tcPr>
          <w:p w14:paraId="2D134622" w14:textId="0A2A613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2</w:t>
            </w:r>
          </w:p>
        </w:tc>
        <w:tc>
          <w:tcPr>
            <w:tcW w:w="1018" w:type="pct"/>
            <w:shd w:val="clear" w:color="auto" w:fill="auto"/>
            <w:vAlign w:val="center"/>
            <w:hideMark/>
          </w:tcPr>
          <w:p w14:paraId="57764AE9" w14:textId="6B53357A" w:rsidR="00AA51DA" w:rsidRPr="00A2385F" w:rsidRDefault="00336A42" w:rsidP="00AA51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k</w:t>
            </w:r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>awa rozpuszczalna łagodna, w słoiku opak. 200g, (</w:t>
            </w:r>
            <w:proofErr w:type="spellStart"/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>np.Jacobs</w:t>
            </w:r>
            <w:proofErr w:type="spellEnd"/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>Kronung</w:t>
            </w:r>
            <w:proofErr w:type="spellEnd"/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>Dallmayr</w:t>
            </w:r>
            <w:proofErr w:type="spellEnd"/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>).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14:paraId="7024AE33" w14:textId="18BAD19A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100g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14:paraId="4A3BC766" w14:textId="0FD77FEC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25D6B0B" w14:textId="6BBA7EA8" w:rsidR="00AA51DA" w:rsidRPr="00AA51DA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04E080C8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  <w:hideMark/>
          </w:tcPr>
          <w:p w14:paraId="33B92ED5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14:paraId="6246615E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shd w:val="clear" w:color="auto" w:fill="auto"/>
            <w:noWrap/>
            <w:vAlign w:val="center"/>
            <w:hideMark/>
          </w:tcPr>
          <w:p w14:paraId="411231A2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7206EF90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122C40EE" w14:textId="77777777" w:rsidTr="00960C4C">
        <w:trPr>
          <w:trHeight w:val="397"/>
        </w:trPr>
        <w:tc>
          <w:tcPr>
            <w:tcW w:w="200" w:type="pct"/>
            <w:shd w:val="clear" w:color="auto" w:fill="auto"/>
            <w:vAlign w:val="center"/>
            <w:hideMark/>
          </w:tcPr>
          <w:p w14:paraId="0BB03131" w14:textId="66A40C3B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3</w:t>
            </w:r>
          </w:p>
        </w:tc>
        <w:tc>
          <w:tcPr>
            <w:tcW w:w="1018" w:type="pct"/>
            <w:shd w:val="clear" w:color="auto" w:fill="auto"/>
            <w:vAlign w:val="center"/>
            <w:hideMark/>
          </w:tcPr>
          <w:p w14:paraId="015BDD00" w14:textId="52C27E46" w:rsidR="00AA51DA" w:rsidRPr="00A2385F" w:rsidRDefault="00AA51DA" w:rsidP="00AA51DA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kawa mielona 100% </w:t>
            </w:r>
            <w:proofErr w:type="spellStart"/>
            <w:r>
              <w:rPr>
                <w:rFonts w:ascii="Verdana" w:hAnsi="Verdana" w:cs="Calibri"/>
                <w:color w:val="000000"/>
                <w:sz w:val="16"/>
                <w:szCs w:val="16"/>
              </w:rPr>
              <w:t>robusta</w:t>
            </w:r>
            <w:proofErr w:type="spellEnd"/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500g (</w:t>
            </w:r>
            <w:proofErr w:type="spellStart"/>
            <w:r>
              <w:rPr>
                <w:rFonts w:ascii="Verdana" w:hAnsi="Verdana" w:cs="Calibri"/>
                <w:color w:val="000000"/>
                <w:sz w:val="16"/>
                <w:szCs w:val="16"/>
              </w:rPr>
              <w:t>np..Tchibo</w:t>
            </w:r>
            <w:proofErr w:type="spellEnd"/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Family, 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14:paraId="3C3A0551" w14:textId="7C33FD60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500g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14:paraId="18EAD6BC" w14:textId="2C5583C6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043CB53B" w14:textId="67FB6337" w:rsidR="00AA51DA" w:rsidRPr="00AA51DA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28013E20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  <w:hideMark/>
          </w:tcPr>
          <w:p w14:paraId="52B9131D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14:paraId="211F0FEF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shd w:val="clear" w:color="auto" w:fill="auto"/>
            <w:noWrap/>
            <w:vAlign w:val="center"/>
            <w:hideMark/>
          </w:tcPr>
          <w:p w14:paraId="3FB319D8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54F33B06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06BF58E8" w14:textId="77777777" w:rsidTr="00960C4C">
        <w:trPr>
          <w:trHeight w:val="397"/>
        </w:trPr>
        <w:tc>
          <w:tcPr>
            <w:tcW w:w="200" w:type="pct"/>
            <w:shd w:val="clear" w:color="auto" w:fill="auto"/>
            <w:vAlign w:val="center"/>
            <w:hideMark/>
          </w:tcPr>
          <w:p w14:paraId="46C3A594" w14:textId="11543BA3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4</w:t>
            </w:r>
          </w:p>
        </w:tc>
        <w:tc>
          <w:tcPr>
            <w:tcW w:w="1018" w:type="pct"/>
            <w:shd w:val="clear" w:color="auto" w:fill="auto"/>
            <w:vAlign w:val="center"/>
            <w:hideMark/>
          </w:tcPr>
          <w:p w14:paraId="5AB404AB" w14:textId="5578E476" w:rsidR="00AA51DA" w:rsidRPr="00A2385F" w:rsidRDefault="00336A42" w:rsidP="00AA51DA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h</w:t>
            </w:r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>erbata ekspresowa czarna, saszetki o wadze 2g, z nitką umożliwiającą ich wyciąganie opak. 100 sztuk.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14:paraId="4723EF29" w14:textId="779830DB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 xml:space="preserve">100 </w:t>
            </w:r>
            <w:proofErr w:type="spellStart"/>
            <w:r>
              <w:rPr>
                <w:rFonts w:ascii="Verdana" w:hAnsi="Verdana" w:cs="Calibri"/>
                <w:sz w:val="16"/>
                <w:szCs w:val="16"/>
              </w:rPr>
              <w:t>szt</w:t>
            </w:r>
            <w:proofErr w:type="spellEnd"/>
            <w:r>
              <w:rPr>
                <w:rFonts w:ascii="Verdana" w:hAnsi="Verdana" w:cs="Calibri"/>
                <w:sz w:val="16"/>
                <w:szCs w:val="16"/>
              </w:rPr>
              <w:t xml:space="preserve"> po ok 2g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14:paraId="489AC5F8" w14:textId="595E0C09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74A99F45" w14:textId="30BC71AA" w:rsidR="00AA51DA" w:rsidRPr="00AA51DA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2A5014A7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  <w:hideMark/>
          </w:tcPr>
          <w:p w14:paraId="5D350470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14:paraId="55F81840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shd w:val="clear" w:color="auto" w:fill="auto"/>
            <w:noWrap/>
            <w:vAlign w:val="center"/>
            <w:hideMark/>
          </w:tcPr>
          <w:p w14:paraId="29C727BE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584C6B5B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56E0FEB3" w14:textId="77777777" w:rsidTr="00960C4C">
        <w:trPr>
          <w:trHeight w:val="397"/>
        </w:trPr>
        <w:tc>
          <w:tcPr>
            <w:tcW w:w="200" w:type="pct"/>
            <w:shd w:val="clear" w:color="auto" w:fill="auto"/>
            <w:vAlign w:val="center"/>
            <w:hideMark/>
          </w:tcPr>
          <w:p w14:paraId="75C25D66" w14:textId="213DE4CF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5</w:t>
            </w:r>
          </w:p>
        </w:tc>
        <w:tc>
          <w:tcPr>
            <w:tcW w:w="1018" w:type="pct"/>
            <w:shd w:val="clear" w:color="auto" w:fill="auto"/>
            <w:vAlign w:val="center"/>
            <w:hideMark/>
          </w:tcPr>
          <w:p w14:paraId="3C85F6D5" w14:textId="60FF1B17" w:rsidR="00AA51DA" w:rsidRPr="00A2385F" w:rsidRDefault="00AA51DA" w:rsidP="00AA51DA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Zestaw Herbat  Owocowych opak. 30 sztuk, ok.70 g np. </w:t>
            </w:r>
            <w:proofErr w:type="spellStart"/>
            <w:r>
              <w:rPr>
                <w:rFonts w:ascii="Verdana" w:hAnsi="Verdana" w:cs="Calibri"/>
                <w:color w:val="000000"/>
                <w:sz w:val="16"/>
                <w:szCs w:val="16"/>
              </w:rPr>
              <w:t>Teekanne</w:t>
            </w:r>
            <w:proofErr w:type="spellEnd"/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14:paraId="7A5B2F0E" w14:textId="04994441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 xml:space="preserve">30 szt., </w:t>
            </w:r>
            <w:proofErr w:type="spellStart"/>
            <w:r>
              <w:rPr>
                <w:rFonts w:ascii="Verdana" w:hAnsi="Verdana" w:cs="Calibri"/>
                <w:sz w:val="16"/>
                <w:szCs w:val="16"/>
              </w:rPr>
              <w:t>opak.ok</w:t>
            </w:r>
            <w:proofErr w:type="spellEnd"/>
            <w:r>
              <w:rPr>
                <w:rFonts w:ascii="Verdana" w:hAnsi="Verdana" w:cs="Calibri"/>
                <w:sz w:val="16"/>
                <w:szCs w:val="16"/>
              </w:rPr>
              <w:t>. 70g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14:paraId="17291896" w14:textId="4867BF6E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24" w:type="pct"/>
            <w:shd w:val="clear" w:color="auto" w:fill="auto"/>
            <w:vAlign w:val="bottom"/>
          </w:tcPr>
          <w:p w14:paraId="1EA0E692" w14:textId="5811BE4A" w:rsidR="00AA51DA" w:rsidRPr="00AA51DA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1DBA2BBC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  <w:hideMark/>
          </w:tcPr>
          <w:p w14:paraId="0A2C83B9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04" w:type="pct"/>
            <w:shd w:val="clear" w:color="auto" w:fill="auto"/>
            <w:noWrap/>
            <w:vAlign w:val="center"/>
            <w:hideMark/>
          </w:tcPr>
          <w:p w14:paraId="68C5FB10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shd w:val="clear" w:color="auto" w:fill="auto"/>
            <w:noWrap/>
            <w:vAlign w:val="center"/>
            <w:hideMark/>
          </w:tcPr>
          <w:p w14:paraId="0E3D911F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6AF512D9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D0801" w:rsidRPr="00A2385F" w14:paraId="5E8E5896" w14:textId="77777777" w:rsidTr="008D0801">
        <w:trPr>
          <w:trHeight w:val="397"/>
        </w:trPr>
        <w:tc>
          <w:tcPr>
            <w:tcW w:w="3124" w:type="pct"/>
            <w:gridSpan w:val="6"/>
            <w:shd w:val="clear" w:color="auto" w:fill="auto"/>
            <w:vAlign w:val="center"/>
          </w:tcPr>
          <w:p w14:paraId="184BCEF1" w14:textId="77777777" w:rsidR="008D0801" w:rsidRPr="00A2385F" w:rsidRDefault="008D0801" w:rsidP="00D921FC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2F4EB3D7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04" w:type="pct"/>
            <w:shd w:val="clear" w:color="auto" w:fill="auto"/>
            <w:noWrap/>
            <w:vAlign w:val="center"/>
          </w:tcPr>
          <w:p w14:paraId="79561319" w14:textId="77777777" w:rsidR="008D0801" w:rsidRP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X</w:t>
            </w:r>
          </w:p>
        </w:tc>
        <w:tc>
          <w:tcPr>
            <w:tcW w:w="487" w:type="pct"/>
            <w:shd w:val="clear" w:color="auto" w:fill="auto"/>
            <w:noWrap/>
            <w:vAlign w:val="center"/>
          </w:tcPr>
          <w:p w14:paraId="762797AC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67F28968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15E94B5C" w14:textId="77777777" w:rsidR="008D0801" w:rsidRPr="008D0801" w:rsidRDefault="008D0801" w:rsidP="008D0801">
      <w:pPr>
        <w:spacing w:before="240" w:after="0"/>
        <w:rPr>
          <w:rFonts w:ascii="Verdana" w:hAnsi="Verdana" w:cs="Tahoma"/>
          <w:sz w:val="18"/>
          <w:szCs w:val="18"/>
        </w:rPr>
      </w:pPr>
      <w:r w:rsidRPr="008D0801">
        <w:rPr>
          <w:rFonts w:ascii="Verdana" w:hAnsi="Verdana" w:cs="Tahoma"/>
          <w:sz w:val="18"/>
          <w:szCs w:val="18"/>
        </w:rPr>
        <w:t>Słownie (łączna wartość brutto): …………………………………………………………………………………………………………</w:t>
      </w:r>
    </w:p>
    <w:p w14:paraId="31FCCC3C" w14:textId="77777777" w:rsidR="008D0801" w:rsidRPr="008D0801" w:rsidRDefault="008D0801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4A33DC08" w14:textId="0C488BE5" w:rsidR="008D0801" w:rsidRPr="008D0801" w:rsidRDefault="008D0801" w:rsidP="008D0801">
      <w:pPr>
        <w:spacing w:after="120" w:line="240" w:lineRule="auto"/>
        <w:ind w:left="568" w:hanging="284"/>
        <w:jc w:val="right"/>
        <w:rPr>
          <w:rFonts w:ascii="Verdana" w:eastAsia="Times New Roman" w:hAnsi="Verdana" w:cs="Tahoma"/>
          <w:b/>
          <w:i/>
          <w:spacing w:val="20"/>
          <w:sz w:val="18"/>
          <w:szCs w:val="18"/>
          <w:lang w:eastAsia="pl-PL"/>
        </w:rPr>
      </w:pPr>
      <w:r w:rsidRPr="008D0801">
        <w:rPr>
          <w:rFonts w:ascii="Verdana" w:eastAsia="Times New Roman" w:hAnsi="Verdana" w:cs="Tahoma"/>
          <w:b/>
          <w:i/>
          <w:spacing w:val="20"/>
          <w:sz w:val="18"/>
          <w:szCs w:val="18"/>
          <w:lang w:eastAsia="pl-PL"/>
        </w:rPr>
        <w:t>(podpis wykonawcy)</w:t>
      </w:r>
    </w:p>
    <w:p w14:paraId="43613388" w14:textId="77777777" w:rsidR="008D0801" w:rsidRDefault="008D0801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  <w:r w:rsidRPr="008D0801">
        <w:rPr>
          <w:rFonts w:ascii="Verdana" w:eastAsia="Times New Roman" w:hAnsi="Verdana"/>
          <w:b/>
          <w:bCs/>
          <w:sz w:val="16"/>
          <w:szCs w:val="16"/>
          <w:lang w:eastAsia="pl-PL"/>
        </w:rPr>
        <w:t>Uwaga: dokument należy podpisać kwalifikowanym podpisem elektronicznym lub podpisem zaufanym lub podpisem osobistym.</w:t>
      </w:r>
    </w:p>
    <w:p w14:paraId="1CA07407" w14:textId="77777777" w:rsidR="008D0801" w:rsidRDefault="008D0801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29BED4AD" w14:textId="77777777" w:rsidR="00AA51DA" w:rsidRDefault="00AA51DA" w:rsidP="008D0801">
      <w:pPr>
        <w:suppressAutoHyphens/>
        <w:spacing w:after="80" w:line="240" w:lineRule="auto"/>
        <w:ind w:left="568" w:hanging="284"/>
        <w:jc w:val="right"/>
        <w:rPr>
          <w:rFonts w:ascii="Verdana" w:eastAsia="Times New Roman" w:hAnsi="Verdana" w:cs="Tahoma"/>
          <w:b/>
          <w:sz w:val="18"/>
          <w:szCs w:val="18"/>
          <w:lang w:eastAsia="pl-PL"/>
        </w:rPr>
      </w:pPr>
    </w:p>
    <w:p w14:paraId="64203E7A" w14:textId="0436B0C5" w:rsidR="008D0801" w:rsidRPr="008D0801" w:rsidRDefault="008D0801" w:rsidP="008D0801">
      <w:pPr>
        <w:suppressAutoHyphens/>
        <w:spacing w:after="80" w:line="240" w:lineRule="auto"/>
        <w:ind w:left="568" w:hanging="284"/>
        <w:jc w:val="right"/>
        <w:rPr>
          <w:rFonts w:ascii="Verdana" w:eastAsia="Times New Roman" w:hAnsi="Verdana" w:cs="Tahoma"/>
          <w:b/>
          <w:sz w:val="18"/>
          <w:szCs w:val="18"/>
          <w:lang w:eastAsia="pl-PL"/>
        </w:rPr>
      </w:pPr>
      <w:r w:rsidRPr="008D0801">
        <w:rPr>
          <w:rFonts w:ascii="Verdana" w:eastAsia="Times New Roman" w:hAnsi="Verdana" w:cs="Tahoma"/>
          <w:b/>
          <w:sz w:val="18"/>
          <w:szCs w:val="18"/>
          <w:lang w:eastAsia="pl-PL"/>
        </w:rPr>
        <w:lastRenderedPageBreak/>
        <w:t xml:space="preserve">Załącznik nr </w:t>
      </w:r>
      <w:r w:rsidR="00B5169B">
        <w:rPr>
          <w:rFonts w:ascii="Verdana" w:eastAsia="Times New Roman" w:hAnsi="Verdana" w:cs="Tahoma"/>
          <w:b/>
          <w:sz w:val="18"/>
          <w:szCs w:val="18"/>
          <w:lang w:eastAsia="pl-PL"/>
        </w:rPr>
        <w:t>1</w:t>
      </w:r>
      <w:r w:rsidRPr="008D0801">
        <w:rPr>
          <w:rFonts w:ascii="Verdana" w:eastAsia="Times New Roman" w:hAnsi="Verdana" w:cs="Tahoma"/>
          <w:b/>
          <w:sz w:val="18"/>
          <w:szCs w:val="18"/>
          <w:lang w:eastAsia="pl-PL"/>
        </w:rPr>
        <w:t>.</w:t>
      </w:r>
      <w:r w:rsidR="00DB12BF">
        <w:rPr>
          <w:rFonts w:ascii="Verdana" w:eastAsia="Times New Roman" w:hAnsi="Verdana" w:cs="Tahoma"/>
          <w:b/>
          <w:sz w:val="18"/>
          <w:szCs w:val="18"/>
          <w:lang w:eastAsia="pl-PL"/>
        </w:rPr>
        <w:t>3</w:t>
      </w:r>
    </w:p>
    <w:p w14:paraId="4409B14D" w14:textId="77777777" w:rsidR="008D0801" w:rsidRPr="008D0801" w:rsidRDefault="008D0801" w:rsidP="008D0801">
      <w:pPr>
        <w:suppressAutoHyphens/>
        <w:spacing w:after="80" w:line="240" w:lineRule="auto"/>
        <w:ind w:left="568" w:hanging="284"/>
        <w:jc w:val="right"/>
        <w:rPr>
          <w:rFonts w:ascii="Verdana" w:eastAsia="Times New Roman" w:hAnsi="Verdana" w:cs="Tahoma"/>
          <w:b/>
          <w:sz w:val="18"/>
          <w:szCs w:val="18"/>
          <w:lang w:eastAsia="pl-PL"/>
        </w:rPr>
      </w:pPr>
    </w:p>
    <w:p w14:paraId="42E3AECA" w14:textId="404E123F" w:rsidR="008D0801" w:rsidRPr="008D0801" w:rsidRDefault="008D0801" w:rsidP="008D0801">
      <w:pPr>
        <w:keepNext/>
        <w:spacing w:after="80" w:line="240" w:lineRule="auto"/>
        <w:ind w:left="568"/>
        <w:jc w:val="center"/>
        <w:outlineLvl w:val="3"/>
        <w:rPr>
          <w:rFonts w:ascii="Verdana" w:eastAsia="Times New Roman" w:hAnsi="Verdana" w:cs="Tahoma"/>
          <w:b/>
          <w:bCs/>
          <w:spacing w:val="20"/>
          <w:sz w:val="18"/>
          <w:szCs w:val="18"/>
          <w:lang w:eastAsia="pl-PL"/>
        </w:rPr>
      </w:pPr>
      <w:r w:rsidRPr="008D0801">
        <w:rPr>
          <w:rFonts w:ascii="Verdana" w:eastAsia="Times New Roman" w:hAnsi="Verdana" w:cs="Tahoma"/>
          <w:b/>
          <w:bCs/>
          <w:spacing w:val="20"/>
          <w:sz w:val="18"/>
          <w:szCs w:val="18"/>
          <w:lang w:eastAsia="pl-PL"/>
        </w:rPr>
        <w:t xml:space="preserve">ZESTAWIENIE KOSZTÓW ZADANIA - ZADANIE NR </w:t>
      </w:r>
      <w:r w:rsidR="00DB12BF">
        <w:rPr>
          <w:rFonts w:ascii="Verdana" w:eastAsia="Times New Roman" w:hAnsi="Verdana" w:cs="Tahoma"/>
          <w:b/>
          <w:bCs/>
          <w:spacing w:val="20"/>
          <w:sz w:val="18"/>
          <w:szCs w:val="18"/>
          <w:lang w:eastAsia="pl-PL"/>
        </w:rPr>
        <w:t>3</w:t>
      </w:r>
    </w:p>
    <w:p w14:paraId="33B550BA" w14:textId="77777777" w:rsidR="008D0801" w:rsidRPr="008D0801" w:rsidRDefault="008D0801" w:rsidP="008D0801">
      <w:pPr>
        <w:keepNext/>
        <w:spacing w:after="80" w:line="240" w:lineRule="auto"/>
        <w:ind w:left="568"/>
        <w:jc w:val="center"/>
        <w:outlineLvl w:val="3"/>
        <w:rPr>
          <w:rFonts w:ascii="Verdana" w:eastAsia="Times New Roman" w:hAnsi="Verdana" w:cs="Tahoma"/>
          <w:b/>
          <w:bCs/>
          <w:spacing w:val="20"/>
          <w:sz w:val="18"/>
          <w:szCs w:val="18"/>
          <w:lang w:eastAsia="pl-PL"/>
        </w:rPr>
      </w:pPr>
    </w:p>
    <w:p w14:paraId="4DE6C523" w14:textId="4AEA042F" w:rsidR="008D0801" w:rsidRPr="008D0801" w:rsidRDefault="008D0801" w:rsidP="008D0801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8D0801">
        <w:rPr>
          <w:rFonts w:ascii="Verdana" w:eastAsia="Times New Roman" w:hAnsi="Verdana"/>
          <w:b/>
          <w:sz w:val="18"/>
          <w:szCs w:val="18"/>
          <w:lang w:eastAsia="pl-PL"/>
        </w:rPr>
        <w:t xml:space="preserve">dotyczy: </w:t>
      </w:r>
      <w:r w:rsidRPr="008D0801">
        <w:rPr>
          <w:rFonts w:ascii="Verdana" w:eastAsia="Times New Roman" w:hAnsi="Verdana" w:cs="Tahoma"/>
          <w:b/>
          <w:bCs/>
          <w:sz w:val="18"/>
          <w:szCs w:val="18"/>
          <w:lang w:eastAsia="pl-PL"/>
        </w:rPr>
        <w:t xml:space="preserve">zamówienia publicznego prowadzonego w trybie </w:t>
      </w:r>
      <w:r w:rsidRPr="008D0801">
        <w:rPr>
          <w:rFonts w:ascii="Verdana" w:eastAsia="Times New Roman" w:hAnsi="Verdana" w:cs="Tahoma"/>
          <w:b/>
          <w:sz w:val="18"/>
          <w:szCs w:val="18"/>
          <w:lang w:eastAsia="pl-PL"/>
        </w:rPr>
        <w:t>podstawowym bez negocjacji na zadanie pn.</w:t>
      </w:r>
      <w:r w:rsidRPr="008D0801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  <w:r w:rsidRPr="008D0801">
        <w:rPr>
          <w:rFonts w:ascii="Verdana" w:hAnsi="Verdana"/>
          <w:b/>
          <w:bCs/>
          <w:sz w:val="18"/>
          <w:szCs w:val="18"/>
        </w:rPr>
        <w:t>Zakup i d</w:t>
      </w:r>
      <w:r w:rsidRPr="008D0801">
        <w:rPr>
          <w:rFonts w:ascii="Verdana" w:hAnsi="Verdana"/>
          <w:b/>
          <w:sz w:val="18"/>
          <w:szCs w:val="18"/>
        </w:rPr>
        <w:t>ostawa artykułów spożywczych przeznaczonych na poczęstunek w I</w:t>
      </w:r>
      <w:r w:rsidR="00AA51DA">
        <w:rPr>
          <w:rFonts w:ascii="Verdana" w:hAnsi="Verdana"/>
          <w:b/>
          <w:sz w:val="18"/>
          <w:szCs w:val="18"/>
        </w:rPr>
        <w:t>I</w:t>
      </w:r>
      <w:r w:rsidRPr="008D0801">
        <w:rPr>
          <w:rFonts w:ascii="Verdana" w:hAnsi="Verdana"/>
          <w:b/>
          <w:sz w:val="18"/>
          <w:szCs w:val="18"/>
        </w:rPr>
        <w:t xml:space="preserve"> turze projektu „Też mogę!” w ramach Programu „Fundusze Europejskie dla Dolnego Śląska na lata 2021-2027, współfinansowanego ze środków Europejskiego Funduszu Społecznego</w:t>
      </w:r>
      <w:r w:rsidRPr="008D0801">
        <w:rPr>
          <w:rFonts w:ascii="Verdana" w:eastAsia="Times New Roman" w:hAnsi="Verdana"/>
          <w:b/>
          <w:sz w:val="18"/>
          <w:szCs w:val="18"/>
          <w:lang w:eastAsia="pl-PL"/>
        </w:rPr>
        <w:t>.</w:t>
      </w:r>
    </w:p>
    <w:p w14:paraId="2925BA31" w14:textId="77777777" w:rsidR="008D0801" w:rsidRPr="008D0801" w:rsidRDefault="008D0801" w:rsidP="008D0801">
      <w:pPr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</w:p>
    <w:p w14:paraId="2764A18D" w14:textId="77777777" w:rsidR="008D0801" w:rsidRPr="008D0801" w:rsidRDefault="008D0801" w:rsidP="008D0801">
      <w:pPr>
        <w:spacing w:after="0" w:line="240" w:lineRule="auto"/>
        <w:jc w:val="both"/>
        <w:rPr>
          <w:rFonts w:ascii="Verdana" w:eastAsia="Times New Roman" w:hAnsi="Verdana" w:cs="Tahoma"/>
          <w:spacing w:val="20"/>
          <w:sz w:val="18"/>
          <w:szCs w:val="18"/>
          <w:lang w:eastAsia="pl-PL"/>
        </w:rPr>
      </w:pPr>
      <w:r w:rsidRPr="008D0801">
        <w:rPr>
          <w:rFonts w:ascii="Verdana" w:eastAsia="Times New Roman" w:hAnsi="Verdana" w:cs="Tahoma"/>
          <w:sz w:val="18"/>
          <w:szCs w:val="18"/>
          <w:lang w:eastAsia="pl-PL"/>
        </w:rPr>
        <w:t xml:space="preserve">Nazwa Wykonawcy </w:t>
      </w:r>
      <w:r w:rsidRPr="008D0801">
        <w:rPr>
          <w:rFonts w:ascii="Verdana" w:eastAsia="Times New Roman" w:hAnsi="Verdana" w:cs="Tahoma"/>
          <w:spacing w:val="20"/>
          <w:sz w:val="18"/>
          <w:szCs w:val="18"/>
          <w:lang w:eastAsia="pl-PL"/>
        </w:rPr>
        <w:t>............................................................................</w:t>
      </w:r>
    </w:p>
    <w:p w14:paraId="5A965718" w14:textId="77777777" w:rsidR="008D0801" w:rsidRPr="00EE4C04" w:rsidRDefault="008D0801" w:rsidP="008D0801">
      <w:pPr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2818"/>
        <w:gridCol w:w="1386"/>
        <w:gridCol w:w="1688"/>
        <w:gridCol w:w="1157"/>
        <w:gridCol w:w="1266"/>
        <w:gridCol w:w="1364"/>
        <w:gridCol w:w="1101"/>
        <w:gridCol w:w="1333"/>
        <w:gridCol w:w="1330"/>
      </w:tblGrid>
      <w:tr w:rsidR="008D0801" w:rsidRPr="008D0801" w14:paraId="65774BDA" w14:textId="77777777" w:rsidTr="008D0801">
        <w:trPr>
          <w:trHeight w:val="840"/>
        </w:trPr>
        <w:tc>
          <w:tcPr>
            <w:tcW w:w="190" w:type="pct"/>
            <w:shd w:val="clear" w:color="auto" w:fill="F2F2F2" w:themeFill="background1" w:themeFillShade="F2"/>
            <w:vAlign w:val="center"/>
            <w:hideMark/>
          </w:tcPr>
          <w:p w14:paraId="54980863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008" w:type="pct"/>
            <w:shd w:val="clear" w:color="auto" w:fill="F2F2F2" w:themeFill="background1" w:themeFillShade="F2"/>
            <w:vAlign w:val="center"/>
            <w:hideMark/>
          </w:tcPr>
          <w:p w14:paraId="6786A18B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NAZWA I OPIS ARTYKUŁU</w:t>
            </w:r>
          </w:p>
        </w:tc>
        <w:tc>
          <w:tcPr>
            <w:tcW w:w="496" w:type="pct"/>
            <w:shd w:val="clear" w:color="auto" w:fill="F2F2F2" w:themeFill="background1" w:themeFillShade="F2"/>
            <w:vAlign w:val="center"/>
            <w:hideMark/>
          </w:tcPr>
          <w:p w14:paraId="32F03AB2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WAGA</w:t>
            </w: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</w:t>
            </w: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/</w:t>
            </w: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</w:t>
            </w: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GRAMATURA</w:t>
            </w: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</w:t>
            </w: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/</w:t>
            </w: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</w:t>
            </w: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RODZAJ ITP.</w:t>
            </w:r>
          </w:p>
        </w:tc>
        <w:tc>
          <w:tcPr>
            <w:tcW w:w="604" w:type="pct"/>
            <w:shd w:val="clear" w:color="auto" w:fill="F2F2F2" w:themeFill="background1" w:themeFillShade="F2"/>
            <w:vAlign w:val="center"/>
            <w:hideMark/>
          </w:tcPr>
          <w:p w14:paraId="45089967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JM.</w:t>
            </w:r>
          </w:p>
        </w:tc>
        <w:tc>
          <w:tcPr>
            <w:tcW w:w="414" w:type="pct"/>
            <w:shd w:val="clear" w:color="auto" w:fill="F2F2F2" w:themeFill="background1" w:themeFillShade="F2"/>
            <w:vAlign w:val="center"/>
            <w:hideMark/>
          </w:tcPr>
          <w:p w14:paraId="75F1DCFB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ilość RAZEM</w:t>
            </w:r>
          </w:p>
        </w:tc>
        <w:tc>
          <w:tcPr>
            <w:tcW w:w="453" w:type="pct"/>
            <w:shd w:val="clear" w:color="auto" w:fill="F2F2F2" w:themeFill="background1" w:themeFillShade="F2"/>
            <w:vAlign w:val="center"/>
            <w:hideMark/>
          </w:tcPr>
          <w:p w14:paraId="5AB77DD8" w14:textId="77777777" w:rsidR="008D0801" w:rsidRP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cena jednostkowa netto</w:t>
            </w:r>
          </w:p>
          <w:p w14:paraId="4C63C0A1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488" w:type="pct"/>
            <w:shd w:val="clear" w:color="auto" w:fill="F2F2F2" w:themeFill="background1" w:themeFillShade="F2"/>
            <w:vAlign w:val="center"/>
            <w:hideMark/>
          </w:tcPr>
          <w:p w14:paraId="29E1AF51" w14:textId="77777777" w:rsidR="008D0801" w:rsidRP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wartość netto</w:t>
            </w:r>
          </w:p>
          <w:p w14:paraId="520F6D33" w14:textId="77777777" w:rsidR="008D0801" w:rsidRP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[zł]</w:t>
            </w:r>
          </w:p>
          <w:p w14:paraId="34DD0EE7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kol. 5 x kol. 6</w:t>
            </w:r>
          </w:p>
        </w:tc>
        <w:tc>
          <w:tcPr>
            <w:tcW w:w="394" w:type="pct"/>
            <w:shd w:val="clear" w:color="auto" w:fill="F2F2F2" w:themeFill="background1" w:themeFillShade="F2"/>
            <w:vAlign w:val="center"/>
            <w:hideMark/>
          </w:tcPr>
          <w:p w14:paraId="1F917170" w14:textId="77777777" w:rsidR="008D0801" w:rsidRP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stawka VAT</w:t>
            </w:r>
          </w:p>
          <w:p w14:paraId="29B98E09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477" w:type="pct"/>
            <w:shd w:val="clear" w:color="auto" w:fill="F2F2F2" w:themeFill="background1" w:themeFillShade="F2"/>
            <w:vAlign w:val="center"/>
            <w:hideMark/>
          </w:tcPr>
          <w:p w14:paraId="4E8AB986" w14:textId="77777777" w:rsidR="008D0801" w:rsidRP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wartość VAT</w:t>
            </w:r>
          </w:p>
          <w:p w14:paraId="3AFC23BE" w14:textId="77777777" w:rsidR="008D0801" w:rsidRP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[zł]</w:t>
            </w:r>
          </w:p>
          <w:p w14:paraId="75F41699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kol. 7 x kol. 8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14:paraId="3013DEF9" w14:textId="77777777" w:rsid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wartość brutto</w:t>
            </w:r>
          </w:p>
          <w:p w14:paraId="055DC5CF" w14:textId="77777777" w:rsid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[zł]</w:t>
            </w:r>
          </w:p>
          <w:p w14:paraId="797A5762" w14:textId="77777777" w:rsidR="008D0801" w:rsidRP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kol. 7 + kol. 9</w:t>
            </w:r>
          </w:p>
        </w:tc>
      </w:tr>
      <w:tr w:rsidR="008D0801" w:rsidRPr="00A2385F" w14:paraId="2B972CDB" w14:textId="77777777" w:rsidTr="008D0801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2CA5D0C6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704708F4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02F6E5A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6A95A52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09FADDB9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7818C531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951D179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2DE05B9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1A8E39DD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D4E9AD8" w14:textId="77777777" w:rsid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10</w:t>
            </w:r>
          </w:p>
        </w:tc>
      </w:tr>
      <w:tr w:rsidR="00AA51DA" w:rsidRPr="00A2385F" w14:paraId="62534424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  <w:hideMark/>
          </w:tcPr>
          <w:p w14:paraId="61A0A5F9" w14:textId="7CDF6788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1008" w:type="pct"/>
            <w:shd w:val="clear" w:color="auto" w:fill="auto"/>
            <w:vAlign w:val="center"/>
            <w:hideMark/>
          </w:tcPr>
          <w:p w14:paraId="6B0C282E" w14:textId="3C7101C3" w:rsidR="00AA51DA" w:rsidRPr="00A2385F" w:rsidRDefault="00AA51DA" w:rsidP="00AA51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ciastka jaglane z dodatkami, bezglutenowe, bez mąki, na bazie płatków zbożowych 175 g </w:t>
            </w:r>
          </w:p>
        </w:tc>
        <w:tc>
          <w:tcPr>
            <w:tcW w:w="496" w:type="pct"/>
            <w:shd w:val="clear" w:color="auto" w:fill="auto"/>
            <w:vAlign w:val="center"/>
            <w:hideMark/>
          </w:tcPr>
          <w:p w14:paraId="4C6E6E09" w14:textId="5BA0403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175g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43803CE4" w14:textId="1537AF1C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29ACC6B4" w14:textId="353CA101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644FB2FE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60929EAD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73DE3BF8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2FAF933A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7DAFF4E7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1C9CC490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  <w:hideMark/>
          </w:tcPr>
          <w:p w14:paraId="2F6A0D98" w14:textId="2245A59C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2</w:t>
            </w:r>
          </w:p>
        </w:tc>
        <w:tc>
          <w:tcPr>
            <w:tcW w:w="1008" w:type="pct"/>
            <w:shd w:val="clear" w:color="auto" w:fill="auto"/>
            <w:vAlign w:val="center"/>
            <w:hideMark/>
          </w:tcPr>
          <w:p w14:paraId="12984502" w14:textId="432657A3" w:rsidR="00AA51DA" w:rsidRPr="00A2385F" w:rsidRDefault="00AA51DA" w:rsidP="00AA51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ciastka owsiane, Ciastka z płatkami owsianymi, płatki owsiane 38%, 215 g</w:t>
            </w:r>
          </w:p>
        </w:tc>
        <w:tc>
          <w:tcPr>
            <w:tcW w:w="496" w:type="pct"/>
            <w:shd w:val="clear" w:color="auto" w:fill="auto"/>
            <w:vAlign w:val="center"/>
            <w:hideMark/>
          </w:tcPr>
          <w:p w14:paraId="769C0775" w14:textId="70A9E28E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215g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5AD71A60" w14:textId="0D53E979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091BACEB" w14:textId="0700B6B6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5C57743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037CE82F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69E4184E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6E85623E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0E16D2AC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24679272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  <w:hideMark/>
          </w:tcPr>
          <w:p w14:paraId="452D8501" w14:textId="36BD34FC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3</w:t>
            </w:r>
          </w:p>
        </w:tc>
        <w:tc>
          <w:tcPr>
            <w:tcW w:w="1008" w:type="pct"/>
            <w:shd w:val="clear" w:color="auto" w:fill="auto"/>
            <w:vAlign w:val="center"/>
            <w:hideMark/>
          </w:tcPr>
          <w:p w14:paraId="7E545625" w14:textId="5F0E7CFE" w:rsidR="00AA51DA" w:rsidRPr="00A2385F" w:rsidRDefault="004D7A64" w:rsidP="00AA51DA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c</w:t>
            </w:r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>iastka biszkopty z owocową galaretką (o smaku pomarańczowym lub wiśniowym lub malinowym) oblane czekoladową polewą, opak. z zamknięciem wielokrotnego użytku, np.  Delicje szampańskie. opak. 294 g</w:t>
            </w:r>
          </w:p>
        </w:tc>
        <w:tc>
          <w:tcPr>
            <w:tcW w:w="496" w:type="pct"/>
            <w:shd w:val="clear" w:color="auto" w:fill="auto"/>
            <w:vAlign w:val="center"/>
            <w:hideMark/>
          </w:tcPr>
          <w:p w14:paraId="0479C108" w14:textId="27DA1B5D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294g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4DEEFF7C" w14:textId="62F822E4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64CC1EFF" w14:textId="3678004F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5CE0C82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4CC291F8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5F66C084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03F4779A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549CF4C8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45F52C0C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  <w:hideMark/>
          </w:tcPr>
          <w:p w14:paraId="3469E792" w14:textId="6B4EE5AD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4</w:t>
            </w:r>
          </w:p>
        </w:tc>
        <w:tc>
          <w:tcPr>
            <w:tcW w:w="1008" w:type="pct"/>
            <w:shd w:val="clear" w:color="auto" w:fill="auto"/>
            <w:vAlign w:val="center"/>
            <w:hideMark/>
          </w:tcPr>
          <w:p w14:paraId="5DE5A2CE" w14:textId="17220FFA" w:rsidR="00AA51DA" w:rsidRPr="00A2385F" w:rsidRDefault="00AA51DA" w:rsidP="00AA51DA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 xml:space="preserve">ciasteczka zbożowe, np. kakaowe, z morelą, z jagodą, bez cukru, produkt zawiera naturalnie występujące cukry </w:t>
            </w:r>
            <w:proofErr w:type="spellStart"/>
            <w:r>
              <w:rPr>
                <w:rFonts w:ascii="Verdana" w:hAnsi="Verdana" w:cs="Calibri"/>
                <w:sz w:val="16"/>
                <w:szCs w:val="16"/>
              </w:rPr>
              <w:t>np.Sante</w:t>
            </w:r>
            <w:proofErr w:type="spellEnd"/>
            <w:r>
              <w:rPr>
                <w:rFonts w:ascii="Verdana" w:hAnsi="Verdana" w:cs="Calibri"/>
                <w:sz w:val="16"/>
                <w:szCs w:val="16"/>
              </w:rPr>
              <w:t xml:space="preserve"> FIT 300g,  </w:t>
            </w:r>
          </w:p>
        </w:tc>
        <w:tc>
          <w:tcPr>
            <w:tcW w:w="496" w:type="pct"/>
            <w:shd w:val="clear" w:color="auto" w:fill="auto"/>
            <w:vAlign w:val="center"/>
            <w:hideMark/>
          </w:tcPr>
          <w:p w14:paraId="4DA39FB6" w14:textId="703888F1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300g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1932F205" w14:textId="12DE5FB2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527B68AE" w14:textId="756C5E1A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636BC442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38550B24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319944E3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5FF48604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42C62138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1B7AAE45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  <w:hideMark/>
          </w:tcPr>
          <w:p w14:paraId="69A7A5DE" w14:textId="508D8B8F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5</w:t>
            </w:r>
          </w:p>
        </w:tc>
        <w:tc>
          <w:tcPr>
            <w:tcW w:w="1008" w:type="pct"/>
            <w:shd w:val="clear" w:color="auto" w:fill="auto"/>
            <w:vAlign w:val="center"/>
            <w:hideMark/>
          </w:tcPr>
          <w:p w14:paraId="2BB9D290" w14:textId="0453DDBE" w:rsidR="00AA51DA" w:rsidRPr="00A2385F" w:rsidRDefault="00AA51DA" w:rsidP="00AA51DA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 xml:space="preserve">herbatniki maślane, prostokątne ciastka o delikatnym, maślanym smaku 200g np. petit </w:t>
            </w:r>
            <w:proofErr w:type="spellStart"/>
            <w:r>
              <w:rPr>
                <w:rFonts w:ascii="Verdana" w:hAnsi="Verdana" w:cs="Calibri"/>
                <w:sz w:val="16"/>
                <w:szCs w:val="16"/>
              </w:rPr>
              <w:t>burre</w:t>
            </w:r>
            <w:proofErr w:type="spellEnd"/>
          </w:p>
        </w:tc>
        <w:tc>
          <w:tcPr>
            <w:tcW w:w="496" w:type="pct"/>
            <w:shd w:val="clear" w:color="auto" w:fill="auto"/>
            <w:vAlign w:val="center"/>
            <w:hideMark/>
          </w:tcPr>
          <w:p w14:paraId="12CF9889" w14:textId="4A872B30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200g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411B786A" w14:textId="4D4EC992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55E760A2" w14:textId="449255C8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87316CC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623E51D2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0BD5CA98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23C9F2E0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1577440F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572544D6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05B3B3CD" w14:textId="31AB25E9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6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5A056B4E" w14:textId="048DE6E4" w:rsidR="00AA51DA" w:rsidRDefault="00AA51DA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pierniczki w czekoladzie  z nadzieniem owocowym 150 g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CF27325" w14:textId="5F95A627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150 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C3803D2" w14:textId="1DA98C5A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2BF75DAA" w14:textId="1DA59626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4BD11C72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303D2B84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35BB2239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671CB22E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52EC87DF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236A28F6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4BCEA2E1" w14:textId="44D493A6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lastRenderedPageBreak/>
              <w:t>7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514B631C" w14:textId="3A4A14AF" w:rsidR="00AA51DA" w:rsidRDefault="00AA51DA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rurki waflowe z kremem - kakaowe 150g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4260D0D" w14:textId="230BF1D7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150g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2CF8A6E" w14:textId="4E1BCA54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7EFE8E93" w14:textId="209E43A0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6B09DD5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40A3B4BE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6359B7FC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03F42C05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49497DC1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34CB0F3C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3AB222A9" w14:textId="5B3007B5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8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5EE87733" w14:textId="320BE406" w:rsidR="00AA51DA" w:rsidRDefault="00AA51DA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rurki waflowe z kremem waniliowe - 150g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731B626" w14:textId="287592A5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150g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9258261" w14:textId="0894EC2A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5F07B461" w14:textId="5E5C25E3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459FD1B8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1F3D4993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0D3C5C0E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5FA43BC8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3A96586D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135948A9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6D144F21" w14:textId="5905B920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9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3F2C9921" w14:textId="678FF628" w:rsidR="00AA51DA" w:rsidRDefault="004D7A64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c</w:t>
            </w:r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iastka - herbatniki - markizy z kremem o smaku czekoladowym 220g np. </w:t>
            </w:r>
            <w:proofErr w:type="spellStart"/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>Bahlsen</w:t>
            </w:r>
            <w:proofErr w:type="spellEnd"/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Hit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CFB4F72" w14:textId="73C3C40D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220g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02394B1" w14:textId="4DD0FC6A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300C20B2" w14:textId="28DFB375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5C4F10B3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60407A2B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249BA6FA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0261991E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753BD4A2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3B377FEC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634544E6" w14:textId="2AC83990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10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73710CA9" w14:textId="7F91EA9C" w:rsidR="00AA51DA" w:rsidRDefault="00AA51DA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baton zbożowy z bakaliami, z pełnego ziarna zbóż i błonnikiem 40 g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2FF98D1" w14:textId="55293204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 xml:space="preserve">40g 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29679A5" w14:textId="07068D1D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51C5821C" w14:textId="41BF7A8F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11D5DD7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7EA5C9A2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39354576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4BB69237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3614135C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22EBE653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043369D4" w14:textId="11532979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11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436F9181" w14:textId="217BCF1C" w:rsidR="00AA51DA" w:rsidRDefault="00AA51DA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 xml:space="preserve">baton owocowy lub z dodatkiem orzechów dla dzieci bez cukru z wysoką zawartością błonnika </w:t>
            </w:r>
            <w:r>
              <w:rPr>
                <w:rFonts w:ascii="Verdana" w:hAnsi="Verdana" w:cs="Calibri"/>
                <w:sz w:val="16"/>
                <w:szCs w:val="16"/>
              </w:rPr>
              <w:br/>
              <w:t>np. dobra kaloria 35 g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A2DD124" w14:textId="152A0BA9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35g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ABD0C4C" w14:textId="7C3A5434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018D9E9F" w14:textId="0CDFCB19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310AF987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0D1379A1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3F2DBC57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589F2331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6C15FF31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0CF20DD8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4EEFCACE" w14:textId="3B7778CE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12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604413B4" w14:textId="620DF0A3" w:rsidR="00AA51DA" w:rsidRDefault="004D7A64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s</w:t>
            </w:r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>yrop owocowy zagęszczony  butelce szklanej, 680-720 ml, różne smaki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EB4DC8C" w14:textId="4A995466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680-720 ml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B7DBFDF" w14:textId="122838E2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5236C61F" w14:textId="2949DBE2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1A5B73B2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417244BD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57C3CEAA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0DDC3EF4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5567DF65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22B90884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3D09DD61" w14:textId="75236ECE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13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3E7E97C6" w14:textId="3105BEF6" w:rsidR="00AA51DA" w:rsidRDefault="00AA51DA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mus owocowy w tubce 100g różne rodzaje np. banan-jabłko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9914FFD" w14:textId="5B022152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100g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6B65434" w14:textId="558A0643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4BC9510A" w14:textId="3F10FEF8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536DA1B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2459FFBF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2BB5163C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5D22B916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1823712A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00206488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2F886288" w14:textId="509811DA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14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1E38C630" w14:textId="7A1C3459" w:rsidR="00AA51DA" w:rsidRDefault="00AA51DA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 xml:space="preserve">suszone chipsy z jabłek </w:t>
            </w:r>
            <w:r>
              <w:rPr>
                <w:rFonts w:ascii="Verdana" w:hAnsi="Verdana" w:cs="Calibri"/>
                <w:sz w:val="16"/>
                <w:szCs w:val="16"/>
              </w:rPr>
              <w:br/>
              <w:t>18g - 20g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317DD8F" w14:textId="5A8C70B0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18g - 20g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59B5A51" w14:textId="24834A0F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73E4A513" w14:textId="79C981AF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59DBDF8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2F8D9482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658708A8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0863EF2C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7CDB322A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695D81F1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75BD5ED7" w14:textId="558BFD06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15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7CEC491A" w14:textId="427E0822" w:rsidR="00AA51DA" w:rsidRDefault="00AA51DA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suszone chipsy bananowe 1 kg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FBD615C" w14:textId="53C31713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1kg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F4CC416" w14:textId="3B5F6D74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6F0B6CA3" w14:textId="6A85025E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45391BE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350AE87C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7E85BB4E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6B6F8C81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316E23BB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276AB615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32373233" w14:textId="7C56CA3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16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0A8DAA3E" w14:textId="7ED0A4A6" w:rsidR="00AA51DA" w:rsidRDefault="00AA51DA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śliwki w czekoladzie, cukierki, osobno pakowane,  1kg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7C8CC96" w14:textId="0F80001C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1kg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D5D7BF1" w14:textId="1F61F07C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3668CAA8" w14:textId="4C433CAF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6D335D7B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66961857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2730A7BC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109FA0E1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56EB9973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082D2FBC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43D80D49" w14:textId="0619D74F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17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52827233" w14:textId="144ABA07" w:rsidR="00AA51DA" w:rsidRDefault="004D7A64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c</w:t>
            </w:r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>ukierki czekoladowe o różnych smakach np.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</w:t>
            </w:r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>Mieszanka Wedlow</w:t>
            </w:r>
            <w:r>
              <w:rPr>
                <w:rFonts w:ascii="Verdana" w:hAnsi="Verdana" w:cs="Calibri"/>
                <w:color w:val="000000"/>
                <w:sz w:val="16"/>
                <w:szCs w:val="16"/>
              </w:rPr>
              <w:t>s</w:t>
            </w:r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>ka np. 1kg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163EFB5" w14:textId="61A23EB6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 kg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1EFE326" w14:textId="244D22B7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0AE9EDF8" w14:textId="109DAFFF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4B5AE94F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79B54799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3A88B8DC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2A28A890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74D77194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4385749C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488CE13D" w14:textId="297C980F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18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5FA9C5DD" w14:textId="23F679D3" w:rsidR="00AA51DA" w:rsidRDefault="00AA51DA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krówka mleczna  krucha 1kg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F188DEC" w14:textId="0C424B5C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1kg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C095A05" w14:textId="66B0EE99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4DCF5000" w14:textId="14D4561D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53CF634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2EBDF971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491721A4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17727642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1D2F881D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66D627EF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71D767B9" w14:textId="4C3C9A1F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19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6FB3295A" w14:textId="5CE5D4D2" w:rsidR="00AA51DA" w:rsidRDefault="004D7A64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c</w:t>
            </w:r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ukierki z nadzieniem orzechowym oblane czekoladą  (orzechy min. 26%, czekolada min. 18%), np. </w:t>
            </w:r>
            <w:r w:rsidR="00AA51DA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</w:rPr>
              <w:t xml:space="preserve">Michałki klasyczne </w:t>
            </w:r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>WAWEL. Opakowanie 1 kg.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746595B" w14:textId="257075BD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 kg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0DED50B" w14:textId="46B25993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2F9FF0CC" w14:textId="3F30D2CA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5E587DF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719A2D9B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42D48AF8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6EE42914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4208CE11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683FD4CA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40C6D9C9" w14:textId="77456D18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20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279DC552" w14:textId="1FFF8547" w:rsidR="00AA51DA" w:rsidRDefault="00AA51DA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cukierki trufle w czekoladzie, rumowe np. Wawel opakowanie 1kg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AA79156" w14:textId="6C06B14F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1kg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97F7313" w14:textId="733D8E38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696E69C8" w14:textId="3698E2CD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4BDCFB3E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779F4E57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358D511F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096DF34C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5A1B66B3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4FAB0585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1676FFFE" w14:textId="07A13E51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21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6E477E33" w14:textId="6B8A1069" w:rsidR="00AA51DA" w:rsidRDefault="00AA51DA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cukierki - galaretki o różnych smakach w czekoladzie np. Wawel, Odra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7C15CF1" w14:textId="018A1378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1kg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017717A" w14:textId="57FD86EC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7E692CAF" w14:textId="4D765F7C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3E42DD6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03BF32C1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590AB894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0B57F4E3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485A6A40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094DC486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6EFFAB36" w14:textId="75E5231B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lastRenderedPageBreak/>
              <w:t>22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61582609" w14:textId="4D454430" w:rsidR="00AA51DA" w:rsidRDefault="00AA51DA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żelki - galaretki o smaku owocowym, różne rodzaje 200g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DB80502" w14:textId="73CBED27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200g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7A4DA1E" w14:textId="0A220F5D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3A509A2C" w14:textId="34F35ACE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41376BB1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062B39C0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43532310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6774EC02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0B8F08B5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6855B75F" w14:textId="77777777" w:rsidTr="00E27909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07790813" w14:textId="236D60EC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23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493767A4" w14:textId="578E6A53" w:rsidR="00AA51DA" w:rsidRDefault="004D7A64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k</w:t>
            </w:r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>ruchy wafelek z kremem kakaowym (44%) oblany czekoladą (37%), wersja mini, 56 wafli/</w:t>
            </w:r>
            <w:proofErr w:type="spellStart"/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>szt</w:t>
            </w:r>
            <w:proofErr w:type="spellEnd"/>
            <w:r w:rsidR="00AA51DA">
              <w:rPr>
                <w:rFonts w:ascii="Verdana" w:hAnsi="Verdana" w:cs="Calibri"/>
                <w:color w:val="000000"/>
                <w:sz w:val="16"/>
                <w:szCs w:val="16"/>
              </w:rPr>
              <w:t xml:space="preserve"> np. Prince Polo Classic mini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D8FD4E5" w14:textId="6024A685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17,5g x 56 wafli - opakowanie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1E7389F" w14:textId="3B7831C1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sztuka/opakowanie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5E740719" w14:textId="57D3F7ED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4413408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7475EA99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6AB5EBA9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601EAACD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138B76B5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8D0801" w:rsidRPr="00A2385F" w14:paraId="35807487" w14:textId="77777777" w:rsidTr="008D0801">
        <w:trPr>
          <w:trHeight w:val="397"/>
        </w:trPr>
        <w:tc>
          <w:tcPr>
            <w:tcW w:w="3165" w:type="pct"/>
            <w:gridSpan w:val="6"/>
            <w:shd w:val="clear" w:color="auto" w:fill="auto"/>
            <w:vAlign w:val="center"/>
          </w:tcPr>
          <w:p w14:paraId="4C7C5718" w14:textId="77777777" w:rsidR="008D0801" w:rsidRPr="00A2385F" w:rsidRDefault="008D0801" w:rsidP="00D921FC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59261F3D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26895A1A" w14:textId="77777777" w:rsidR="008D0801" w:rsidRPr="008D0801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X</w:t>
            </w: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7E526358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39BA273F" w14:textId="77777777" w:rsidR="008D0801" w:rsidRPr="00A2385F" w:rsidRDefault="008D0801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1C033450" w14:textId="77777777" w:rsidR="008D0801" w:rsidRPr="008D0801" w:rsidRDefault="008D0801" w:rsidP="008D0801">
      <w:pPr>
        <w:spacing w:before="240" w:after="0"/>
        <w:rPr>
          <w:rFonts w:ascii="Verdana" w:hAnsi="Verdana" w:cs="Tahoma"/>
          <w:sz w:val="18"/>
          <w:szCs w:val="18"/>
        </w:rPr>
      </w:pPr>
      <w:r w:rsidRPr="008D0801">
        <w:rPr>
          <w:rFonts w:ascii="Verdana" w:hAnsi="Verdana" w:cs="Tahoma"/>
          <w:sz w:val="18"/>
          <w:szCs w:val="18"/>
        </w:rPr>
        <w:t>Słownie (łączna wartość brutto): …………………………………………………………………………………………………………</w:t>
      </w:r>
    </w:p>
    <w:p w14:paraId="41FAAFAA" w14:textId="77777777" w:rsidR="008D0801" w:rsidRPr="008D0801" w:rsidRDefault="008D0801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4931D4FD" w14:textId="77777777" w:rsidR="008D0801" w:rsidRDefault="008D0801" w:rsidP="008D0801">
      <w:pPr>
        <w:spacing w:after="120" w:line="240" w:lineRule="auto"/>
        <w:ind w:left="568" w:hanging="284"/>
        <w:jc w:val="right"/>
        <w:rPr>
          <w:rFonts w:ascii="Verdana" w:eastAsia="Times New Roman" w:hAnsi="Verdana" w:cs="Tahoma"/>
          <w:b/>
          <w:i/>
          <w:spacing w:val="20"/>
          <w:sz w:val="18"/>
          <w:szCs w:val="18"/>
          <w:lang w:eastAsia="pl-PL"/>
        </w:rPr>
      </w:pPr>
    </w:p>
    <w:p w14:paraId="17C4CBA6" w14:textId="77777777" w:rsidR="008D0801" w:rsidRDefault="008D0801" w:rsidP="008D0801">
      <w:pPr>
        <w:spacing w:after="120" w:line="240" w:lineRule="auto"/>
        <w:ind w:left="568" w:hanging="284"/>
        <w:jc w:val="right"/>
        <w:rPr>
          <w:rFonts w:ascii="Verdana" w:eastAsia="Times New Roman" w:hAnsi="Verdana" w:cs="Tahoma"/>
          <w:b/>
          <w:i/>
          <w:spacing w:val="20"/>
          <w:sz w:val="18"/>
          <w:szCs w:val="18"/>
          <w:lang w:eastAsia="pl-PL"/>
        </w:rPr>
      </w:pPr>
    </w:p>
    <w:p w14:paraId="73C55BB2" w14:textId="77777777" w:rsidR="008D0801" w:rsidRPr="008D0801" w:rsidRDefault="008D0801" w:rsidP="008D0801">
      <w:pPr>
        <w:spacing w:after="120" w:line="240" w:lineRule="auto"/>
        <w:ind w:left="568" w:hanging="284"/>
        <w:jc w:val="right"/>
        <w:rPr>
          <w:rFonts w:ascii="Verdana" w:eastAsia="Times New Roman" w:hAnsi="Verdana" w:cs="Tahoma"/>
          <w:b/>
          <w:i/>
          <w:spacing w:val="20"/>
          <w:sz w:val="18"/>
          <w:szCs w:val="18"/>
          <w:lang w:eastAsia="pl-PL"/>
        </w:rPr>
      </w:pPr>
      <w:r w:rsidRPr="008D0801">
        <w:rPr>
          <w:rFonts w:ascii="Verdana" w:eastAsia="Times New Roman" w:hAnsi="Verdana" w:cs="Tahoma"/>
          <w:b/>
          <w:i/>
          <w:spacing w:val="20"/>
          <w:sz w:val="18"/>
          <w:szCs w:val="18"/>
          <w:lang w:eastAsia="pl-PL"/>
        </w:rPr>
        <w:t>(podpis wykonawcy)</w:t>
      </w:r>
    </w:p>
    <w:p w14:paraId="755BA4EF" w14:textId="77777777" w:rsidR="008D0801" w:rsidRPr="008D0801" w:rsidRDefault="008D0801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3396B2B6" w14:textId="77777777" w:rsidR="008D0801" w:rsidRDefault="008D0801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  <w:r w:rsidRPr="008D0801">
        <w:rPr>
          <w:rFonts w:ascii="Verdana" w:eastAsia="Times New Roman" w:hAnsi="Verdana"/>
          <w:b/>
          <w:bCs/>
          <w:sz w:val="16"/>
          <w:szCs w:val="16"/>
          <w:lang w:eastAsia="pl-PL"/>
        </w:rPr>
        <w:t>Uwaga: dokument należy podpisać kwalifikowanym podpisem elektronicznym lub podpisem zaufanym lub podpisem osobistym.</w:t>
      </w:r>
    </w:p>
    <w:p w14:paraId="7C23844E" w14:textId="77777777" w:rsidR="00DB12BF" w:rsidRDefault="00DB12BF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4856C20D" w14:textId="77777777" w:rsidR="00DB12BF" w:rsidRDefault="00DB12BF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397ECFD9" w14:textId="77777777" w:rsidR="00DB12BF" w:rsidRDefault="00DB12BF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686422E6" w14:textId="67D0F7DB" w:rsidR="00DB12BF" w:rsidRDefault="00DB12BF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56C182DF" w14:textId="58C67795" w:rsidR="00AA51DA" w:rsidRDefault="00AA51DA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50E66F69" w14:textId="334CF8A5" w:rsidR="00AA51DA" w:rsidRDefault="00AA51DA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2AEBA231" w14:textId="2CB9F9E2" w:rsidR="00AA51DA" w:rsidRDefault="00AA51DA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75B422E6" w14:textId="1AABBC8E" w:rsidR="00AA51DA" w:rsidRDefault="00AA51DA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496D55BF" w14:textId="027F6924" w:rsidR="00AA51DA" w:rsidRDefault="00AA51DA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6CF13B01" w14:textId="7D7186A7" w:rsidR="00AA51DA" w:rsidRDefault="00AA51DA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0747BE2A" w14:textId="36F260A2" w:rsidR="00AA51DA" w:rsidRDefault="00AA51DA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0B71F1B5" w14:textId="2D5271D7" w:rsidR="00AA51DA" w:rsidRDefault="00AA51DA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4EE60AB7" w14:textId="77777777" w:rsidR="00AA51DA" w:rsidRDefault="00AA51DA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35295D47" w14:textId="1E766E25" w:rsidR="00AA51DA" w:rsidRDefault="00AA51DA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406C3451" w14:textId="77777777" w:rsidR="00A52781" w:rsidRDefault="00A52781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183953B8" w14:textId="6A4D6B38" w:rsidR="00AA51DA" w:rsidRDefault="00AA51DA" w:rsidP="008D0801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316204B6" w14:textId="10CF5752" w:rsidR="00DB12BF" w:rsidRDefault="00DB12BF" w:rsidP="00DB12BF">
      <w:pPr>
        <w:suppressAutoHyphens/>
        <w:spacing w:after="80" w:line="240" w:lineRule="auto"/>
        <w:ind w:left="568" w:hanging="284"/>
        <w:jc w:val="right"/>
        <w:rPr>
          <w:rFonts w:ascii="Verdana" w:eastAsia="Times New Roman" w:hAnsi="Verdana" w:cs="Tahoma"/>
          <w:b/>
          <w:sz w:val="18"/>
          <w:szCs w:val="18"/>
          <w:lang w:eastAsia="pl-PL"/>
        </w:rPr>
      </w:pPr>
    </w:p>
    <w:p w14:paraId="7D55A885" w14:textId="77777777" w:rsidR="00AA51DA" w:rsidRDefault="00AA51DA" w:rsidP="00DB12BF">
      <w:pPr>
        <w:suppressAutoHyphens/>
        <w:spacing w:after="80" w:line="240" w:lineRule="auto"/>
        <w:ind w:left="568" w:hanging="284"/>
        <w:jc w:val="right"/>
        <w:rPr>
          <w:rFonts w:ascii="Verdana" w:eastAsia="Times New Roman" w:hAnsi="Verdana" w:cs="Tahoma"/>
          <w:b/>
          <w:sz w:val="18"/>
          <w:szCs w:val="18"/>
          <w:lang w:eastAsia="pl-PL"/>
        </w:rPr>
      </w:pPr>
    </w:p>
    <w:p w14:paraId="74DDF13F" w14:textId="3D2B77A0" w:rsidR="00DB12BF" w:rsidRPr="008D0801" w:rsidRDefault="00DB12BF" w:rsidP="00DB12BF">
      <w:pPr>
        <w:suppressAutoHyphens/>
        <w:spacing w:after="80" w:line="240" w:lineRule="auto"/>
        <w:ind w:left="568" w:hanging="284"/>
        <w:jc w:val="right"/>
        <w:rPr>
          <w:rFonts w:ascii="Verdana" w:eastAsia="Times New Roman" w:hAnsi="Verdana" w:cs="Tahoma"/>
          <w:b/>
          <w:sz w:val="18"/>
          <w:szCs w:val="18"/>
          <w:lang w:eastAsia="pl-PL"/>
        </w:rPr>
      </w:pPr>
      <w:r w:rsidRPr="008D0801">
        <w:rPr>
          <w:rFonts w:ascii="Verdana" w:eastAsia="Times New Roman" w:hAnsi="Verdana" w:cs="Tahoma"/>
          <w:b/>
          <w:sz w:val="18"/>
          <w:szCs w:val="18"/>
          <w:lang w:eastAsia="pl-PL"/>
        </w:rPr>
        <w:lastRenderedPageBreak/>
        <w:t xml:space="preserve">Załącznik nr </w:t>
      </w:r>
      <w:r w:rsidR="00B5169B">
        <w:rPr>
          <w:rFonts w:ascii="Verdana" w:eastAsia="Times New Roman" w:hAnsi="Verdana" w:cs="Tahoma"/>
          <w:b/>
          <w:sz w:val="18"/>
          <w:szCs w:val="18"/>
          <w:lang w:eastAsia="pl-PL"/>
        </w:rPr>
        <w:t>1</w:t>
      </w:r>
      <w:r w:rsidRPr="008D0801">
        <w:rPr>
          <w:rFonts w:ascii="Verdana" w:eastAsia="Times New Roman" w:hAnsi="Verdana" w:cs="Tahoma"/>
          <w:b/>
          <w:sz w:val="18"/>
          <w:szCs w:val="18"/>
          <w:lang w:eastAsia="pl-PL"/>
        </w:rPr>
        <w:t>.</w:t>
      </w:r>
      <w:r>
        <w:rPr>
          <w:rFonts w:ascii="Verdana" w:eastAsia="Times New Roman" w:hAnsi="Verdana" w:cs="Tahoma"/>
          <w:b/>
          <w:sz w:val="18"/>
          <w:szCs w:val="18"/>
          <w:lang w:eastAsia="pl-PL"/>
        </w:rPr>
        <w:t>4</w:t>
      </w:r>
    </w:p>
    <w:p w14:paraId="017D04C3" w14:textId="77777777" w:rsidR="00DB12BF" w:rsidRPr="008D0801" w:rsidRDefault="00DB12BF" w:rsidP="00DB12BF">
      <w:pPr>
        <w:suppressAutoHyphens/>
        <w:spacing w:after="80" w:line="240" w:lineRule="auto"/>
        <w:ind w:left="568" w:hanging="284"/>
        <w:jc w:val="right"/>
        <w:rPr>
          <w:rFonts w:ascii="Verdana" w:eastAsia="Times New Roman" w:hAnsi="Verdana" w:cs="Tahoma"/>
          <w:b/>
          <w:sz w:val="18"/>
          <w:szCs w:val="18"/>
          <w:lang w:eastAsia="pl-PL"/>
        </w:rPr>
      </w:pPr>
    </w:p>
    <w:p w14:paraId="342C5E85" w14:textId="13E8CFEC" w:rsidR="00DB12BF" w:rsidRPr="008D0801" w:rsidRDefault="00DB12BF" w:rsidP="00DB12BF">
      <w:pPr>
        <w:keepNext/>
        <w:spacing w:after="80" w:line="240" w:lineRule="auto"/>
        <w:ind w:left="568"/>
        <w:jc w:val="center"/>
        <w:outlineLvl w:val="3"/>
        <w:rPr>
          <w:rFonts w:ascii="Verdana" w:eastAsia="Times New Roman" w:hAnsi="Verdana" w:cs="Tahoma"/>
          <w:b/>
          <w:bCs/>
          <w:spacing w:val="20"/>
          <w:sz w:val="18"/>
          <w:szCs w:val="18"/>
          <w:lang w:eastAsia="pl-PL"/>
        </w:rPr>
      </w:pPr>
      <w:r w:rsidRPr="008D0801">
        <w:rPr>
          <w:rFonts w:ascii="Verdana" w:eastAsia="Times New Roman" w:hAnsi="Verdana" w:cs="Tahoma"/>
          <w:b/>
          <w:bCs/>
          <w:spacing w:val="20"/>
          <w:sz w:val="18"/>
          <w:szCs w:val="18"/>
          <w:lang w:eastAsia="pl-PL"/>
        </w:rPr>
        <w:t xml:space="preserve">ZESTAWIENIE KOSZTÓW ZADANIA - ZADANIE NR </w:t>
      </w:r>
      <w:r>
        <w:rPr>
          <w:rFonts w:ascii="Verdana" w:eastAsia="Times New Roman" w:hAnsi="Verdana" w:cs="Tahoma"/>
          <w:b/>
          <w:bCs/>
          <w:spacing w:val="20"/>
          <w:sz w:val="18"/>
          <w:szCs w:val="18"/>
          <w:lang w:eastAsia="pl-PL"/>
        </w:rPr>
        <w:t>4</w:t>
      </w:r>
    </w:p>
    <w:p w14:paraId="2532D834" w14:textId="77777777" w:rsidR="00DB12BF" w:rsidRPr="008D0801" w:rsidRDefault="00DB12BF" w:rsidP="00DB12BF">
      <w:pPr>
        <w:keepNext/>
        <w:spacing w:after="80" w:line="240" w:lineRule="auto"/>
        <w:ind w:left="568"/>
        <w:jc w:val="center"/>
        <w:outlineLvl w:val="3"/>
        <w:rPr>
          <w:rFonts w:ascii="Verdana" w:eastAsia="Times New Roman" w:hAnsi="Verdana" w:cs="Tahoma"/>
          <w:b/>
          <w:bCs/>
          <w:spacing w:val="20"/>
          <w:sz w:val="18"/>
          <w:szCs w:val="18"/>
          <w:lang w:eastAsia="pl-PL"/>
        </w:rPr>
      </w:pPr>
    </w:p>
    <w:p w14:paraId="2A9D1799" w14:textId="6F1E97F4" w:rsidR="00DB12BF" w:rsidRPr="008D0801" w:rsidRDefault="00DB12BF" w:rsidP="00DB12BF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8D0801">
        <w:rPr>
          <w:rFonts w:ascii="Verdana" w:eastAsia="Times New Roman" w:hAnsi="Verdana"/>
          <w:b/>
          <w:sz w:val="18"/>
          <w:szCs w:val="18"/>
          <w:lang w:eastAsia="pl-PL"/>
        </w:rPr>
        <w:t xml:space="preserve">dotyczy: </w:t>
      </w:r>
      <w:r w:rsidRPr="008D0801">
        <w:rPr>
          <w:rFonts w:ascii="Verdana" w:eastAsia="Times New Roman" w:hAnsi="Verdana" w:cs="Tahoma"/>
          <w:b/>
          <w:bCs/>
          <w:sz w:val="18"/>
          <w:szCs w:val="18"/>
          <w:lang w:eastAsia="pl-PL"/>
        </w:rPr>
        <w:t xml:space="preserve">zamówienia publicznego prowadzonego w trybie </w:t>
      </w:r>
      <w:r w:rsidRPr="008D0801">
        <w:rPr>
          <w:rFonts w:ascii="Verdana" w:eastAsia="Times New Roman" w:hAnsi="Verdana" w:cs="Tahoma"/>
          <w:b/>
          <w:sz w:val="18"/>
          <w:szCs w:val="18"/>
          <w:lang w:eastAsia="pl-PL"/>
        </w:rPr>
        <w:t>podstawowym bez negocjacji na zadanie pn.</w:t>
      </w:r>
      <w:r w:rsidRPr="008D0801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  <w:r w:rsidRPr="008D0801">
        <w:rPr>
          <w:rFonts w:ascii="Verdana" w:hAnsi="Verdana"/>
          <w:b/>
          <w:bCs/>
          <w:sz w:val="18"/>
          <w:szCs w:val="18"/>
        </w:rPr>
        <w:t>Zakup i d</w:t>
      </w:r>
      <w:r w:rsidRPr="008D0801">
        <w:rPr>
          <w:rFonts w:ascii="Verdana" w:hAnsi="Verdana"/>
          <w:b/>
          <w:sz w:val="18"/>
          <w:szCs w:val="18"/>
        </w:rPr>
        <w:t xml:space="preserve">ostawa artykułów spożywczych przeznaczonych na poczęstunek w </w:t>
      </w:r>
      <w:r w:rsidR="0049210F">
        <w:rPr>
          <w:rFonts w:ascii="Verdana" w:hAnsi="Verdana"/>
          <w:b/>
          <w:sz w:val="18"/>
          <w:szCs w:val="18"/>
        </w:rPr>
        <w:t>I</w:t>
      </w:r>
      <w:r w:rsidRPr="008D0801">
        <w:rPr>
          <w:rFonts w:ascii="Verdana" w:hAnsi="Verdana"/>
          <w:b/>
          <w:sz w:val="18"/>
          <w:szCs w:val="18"/>
        </w:rPr>
        <w:t>I turze projektu „Też mogę!” w ramach Programu „Fundusze Europejskie dla Dolnego Śląska na lata 2021-2027, współfinansowanego ze środków Europejskiego Funduszu Społecznego</w:t>
      </w:r>
      <w:r w:rsidRPr="008D0801">
        <w:rPr>
          <w:rFonts w:ascii="Verdana" w:eastAsia="Times New Roman" w:hAnsi="Verdana"/>
          <w:b/>
          <w:sz w:val="18"/>
          <w:szCs w:val="18"/>
          <w:lang w:eastAsia="pl-PL"/>
        </w:rPr>
        <w:t>.</w:t>
      </w:r>
    </w:p>
    <w:p w14:paraId="679F1C76" w14:textId="77777777" w:rsidR="00DB12BF" w:rsidRPr="008D0801" w:rsidRDefault="00DB12BF" w:rsidP="00DB12BF">
      <w:pPr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</w:p>
    <w:p w14:paraId="5E13D530" w14:textId="77777777" w:rsidR="00DB12BF" w:rsidRPr="008D0801" w:rsidRDefault="00DB12BF" w:rsidP="00DB12BF">
      <w:pPr>
        <w:spacing w:after="0" w:line="240" w:lineRule="auto"/>
        <w:jc w:val="both"/>
        <w:rPr>
          <w:rFonts w:ascii="Verdana" w:eastAsia="Times New Roman" w:hAnsi="Verdana" w:cs="Tahoma"/>
          <w:spacing w:val="20"/>
          <w:sz w:val="18"/>
          <w:szCs w:val="18"/>
          <w:lang w:eastAsia="pl-PL"/>
        </w:rPr>
      </w:pPr>
      <w:r w:rsidRPr="008D0801">
        <w:rPr>
          <w:rFonts w:ascii="Verdana" w:eastAsia="Times New Roman" w:hAnsi="Verdana" w:cs="Tahoma"/>
          <w:sz w:val="18"/>
          <w:szCs w:val="18"/>
          <w:lang w:eastAsia="pl-PL"/>
        </w:rPr>
        <w:t xml:space="preserve">Nazwa Wykonawcy </w:t>
      </w:r>
      <w:r w:rsidRPr="008D0801">
        <w:rPr>
          <w:rFonts w:ascii="Verdana" w:eastAsia="Times New Roman" w:hAnsi="Verdana" w:cs="Tahoma"/>
          <w:spacing w:val="20"/>
          <w:sz w:val="18"/>
          <w:szCs w:val="18"/>
          <w:lang w:eastAsia="pl-PL"/>
        </w:rPr>
        <w:t>............................................................................</w:t>
      </w:r>
    </w:p>
    <w:p w14:paraId="39E66D67" w14:textId="77777777" w:rsidR="00DB12BF" w:rsidRPr="00EE4C04" w:rsidRDefault="00DB12BF" w:rsidP="00DB12BF">
      <w:pPr>
        <w:spacing w:after="0" w:line="240" w:lineRule="auto"/>
        <w:jc w:val="both"/>
        <w:rPr>
          <w:rFonts w:ascii="Verdana" w:hAnsi="Verdana"/>
          <w:b/>
          <w:sz w:val="18"/>
          <w:szCs w:val="18"/>
        </w:rPr>
      </w:pP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2818"/>
        <w:gridCol w:w="1386"/>
        <w:gridCol w:w="1688"/>
        <w:gridCol w:w="1157"/>
        <w:gridCol w:w="1266"/>
        <w:gridCol w:w="1364"/>
        <w:gridCol w:w="1101"/>
        <w:gridCol w:w="1333"/>
        <w:gridCol w:w="1330"/>
      </w:tblGrid>
      <w:tr w:rsidR="00DB12BF" w:rsidRPr="008D0801" w14:paraId="7E66B2F4" w14:textId="77777777" w:rsidTr="00D921FC">
        <w:trPr>
          <w:trHeight w:val="840"/>
        </w:trPr>
        <w:tc>
          <w:tcPr>
            <w:tcW w:w="190" w:type="pct"/>
            <w:shd w:val="clear" w:color="auto" w:fill="F2F2F2" w:themeFill="background1" w:themeFillShade="F2"/>
            <w:vAlign w:val="center"/>
            <w:hideMark/>
          </w:tcPr>
          <w:p w14:paraId="57FFCF86" w14:textId="77777777" w:rsidR="00DB12BF" w:rsidRPr="00A2385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008" w:type="pct"/>
            <w:shd w:val="clear" w:color="auto" w:fill="F2F2F2" w:themeFill="background1" w:themeFillShade="F2"/>
            <w:vAlign w:val="center"/>
            <w:hideMark/>
          </w:tcPr>
          <w:p w14:paraId="0BC92FFC" w14:textId="77777777" w:rsidR="00DB12BF" w:rsidRPr="00A2385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NAZWA I OPIS ARTYKUŁU</w:t>
            </w:r>
          </w:p>
        </w:tc>
        <w:tc>
          <w:tcPr>
            <w:tcW w:w="496" w:type="pct"/>
            <w:shd w:val="clear" w:color="auto" w:fill="F2F2F2" w:themeFill="background1" w:themeFillShade="F2"/>
            <w:vAlign w:val="center"/>
            <w:hideMark/>
          </w:tcPr>
          <w:p w14:paraId="40428407" w14:textId="77777777" w:rsidR="00DB12BF" w:rsidRPr="00A2385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WAGA</w:t>
            </w: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</w:t>
            </w: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/</w:t>
            </w: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</w:t>
            </w: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GRAMATURA</w:t>
            </w: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</w:t>
            </w: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/</w:t>
            </w: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 xml:space="preserve"> </w:t>
            </w: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RODZAJ ITP.</w:t>
            </w:r>
          </w:p>
        </w:tc>
        <w:tc>
          <w:tcPr>
            <w:tcW w:w="604" w:type="pct"/>
            <w:shd w:val="clear" w:color="auto" w:fill="F2F2F2" w:themeFill="background1" w:themeFillShade="F2"/>
            <w:vAlign w:val="center"/>
            <w:hideMark/>
          </w:tcPr>
          <w:p w14:paraId="52CFE432" w14:textId="77777777" w:rsidR="00DB12BF" w:rsidRPr="00A2385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JM.</w:t>
            </w:r>
          </w:p>
        </w:tc>
        <w:tc>
          <w:tcPr>
            <w:tcW w:w="414" w:type="pct"/>
            <w:shd w:val="clear" w:color="auto" w:fill="F2F2F2" w:themeFill="background1" w:themeFillShade="F2"/>
            <w:vAlign w:val="center"/>
            <w:hideMark/>
          </w:tcPr>
          <w:p w14:paraId="0C724256" w14:textId="77777777" w:rsidR="00DB12BF" w:rsidRPr="00A2385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A2385F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ilość RAZEM</w:t>
            </w:r>
          </w:p>
        </w:tc>
        <w:tc>
          <w:tcPr>
            <w:tcW w:w="453" w:type="pct"/>
            <w:shd w:val="clear" w:color="auto" w:fill="F2F2F2" w:themeFill="background1" w:themeFillShade="F2"/>
            <w:vAlign w:val="center"/>
            <w:hideMark/>
          </w:tcPr>
          <w:p w14:paraId="16678D80" w14:textId="77777777" w:rsidR="00DB12BF" w:rsidRPr="008D0801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cena jednostkowa netto</w:t>
            </w:r>
          </w:p>
          <w:p w14:paraId="1DAC1A14" w14:textId="77777777" w:rsidR="00DB12BF" w:rsidRPr="00A2385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[zł]</w:t>
            </w:r>
          </w:p>
        </w:tc>
        <w:tc>
          <w:tcPr>
            <w:tcW w:w="488" w:type="pct"/>
            <w:shd w:val="clear" w:color="auto" w:fill="F2F2F2" w:themeFill="background1" w:themeFillShade="F2"/>
            <w:vAlign w:val="center"/>
            <w:hideMark/>
          </w:tcPr>
          <w:p w14:paraId="6E713C0B" w14:textId="77777777" w:rsidR="00DB12BF" w:rsidRPr="008D0801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wartość netto</w:t>
            </w:r>
          </w:p>
          <w:p w14:paraId="0919567B" w14:textId="77777777" w:rsidR="00DB12BF" w:rsidRPr="008D0801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[zł]</w:t>
            </w:r>
          </w:p>
          <w:p w14:paraId="2C175020" w14:textId="77777777" w:rsidR="00DB12BF" w:rsidRPr="00A2385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kol. 5 x kol. 6</w:t>
            </w:r>
          </w:p>
        </w:tc>
        <w:tc>
          <w:tcPr>
            <w:tcW w:w="394" w:type="pct"/>
            <w:shd w:val="clear" w:color="auto" w:fill="F2F2F2" w:themeFill="background1" w:themeFillShade="F2"/>
            <w:vAlign w:val="center"/>
            <w:hideMark/>
          </w:tcPr>
          <w:p w14:paraId="1569B23F" w14:textId="77777777" w:rsidR="00DB12BF" w:rsidRPr="008D0801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stawka VAT</w:t>
            </w:r>
          </w:p>
          <w:p w14:paraId="12E7CD77" w14:textId="77777777" w:rsidR="00DB12BF" w:rsidRPr="00A2385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477" w:type="pct"/>
            <w:shd w:val="clear" w:color="auto" w:fill="F2F2F2" w:themeFill="background1" w:themeFillShade="F2"/>
            <w:vAlign w:val="center"/>
            <w:hideMark/>
          </w:tcPr>
          <w:p w14:paraId="61C21902" w14:textId="77777777" w:rsidR="00DB12BF" w:rsidRPr="008D0801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wartość VAT</w:t>
            </w:r>
          </w:p>
          <w:p w14:paraId="6E464634" w14:textId="77777777" w:rsidR="00DB12BF" w:rsidRPr="008D0801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[zł]</w:t>
            </w:r>
          </w:p>
          <w:p w14:paraId="190028FC" w14:textId="77777777" w:rsidR="00DB12BF" w:rsidRPr="00A2385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8D0801"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kol. 7 x kol. 8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</w:tcPr>
          <w:p w14:paraId="36311B32" w14:textId="77777777" w:rsidR="00DB12B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wartość brutto</w:t>
            </w:r>
          </w:p>
          <w:p w14:paraId="14ED2A3A" w14:textId="77777777" w:rsidR="00DB12B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[zł]</w:t>
            </w:r>
          </w:p>
          <w:p w14:paraId="6979BD79" w14:textId="77777777" w:rsidR="00DB12BF" w:rsidRPr="008D0801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  <w:t>kol. 7 + kol. 9</w:t>
            </w:r>
          </w:p>
        </w:tc>
      </w:tr>
      <w:tr w:rsidR="00DB12BF" w:rsidRPr="00A2385F" w14:paraId="10257E6D" w14:textId="77777777" w:rsidTr="00D921FC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44EC3F57" w14:textId="77777777" w:rsidR="00DB12BF" w:rsidRPr="00A2385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3646BA75" w14:textId="77777777" w:rsidR="00DB12BF" w:rsidRPr="00A2385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26BE9C7" w14:textId="77777777" w:rsidR="00DB12BF" w:rsidRPr="00A2385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0F457E1" w14:textId="77777777" w:rsidR="00DB12BF" w:rsidRPr="00A2385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08DC0B63" w14:textId="77777777" w:rsidR="00DB12BF" w:rsidRPr="00A2385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453" w:type="pct"/>
            <w:shd w:val="clear" w:color="auto" w:fill="auto"/>
            <w:vAlign w:val="center"/>
          </w:tcPr>
          <w:p w14:paraId="7CAD94BA" w14:textId="77777777" w:rsidR="00DB12BF" w:rsidRPr="00A2385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A2F9384" w14:textId="77777777" w:rsidR="00DB12BF" w:rsidRPr="00A2385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E3AF0D0" w14:textId="77777777" w:rsidR="00DB12BF" w:rsidRPr="00A2385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36354ECE" w14:textId="77777777" w:rsidR="00DB12BF" w:rsidRPr="00A2385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61CF666" w14:textId="77777777" w:rsidR="00DB12BF" w:rsidRDefault="00DB12BF" w:rsidP="00D921F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i/>
                <w:iCs/>
                <w:sz w:val="16"/>
                <w:szCs w:val="16"/>
                <w:lang w:eastAsia="pl-PL"/>
              </w:rPr>
              <w:t>10</w:t>
            </w:r>
          </w:p>
        </w:tc>
      </w:tr>
      <w:tr w:rsidR="00AA51DA" w:rsidRPr="00A2385F" w14:paraId="203CE871" w14:textId="77777777" w:rsidTr="008C3115">
        <w:trPr>
          <w:trHeight w:val="397"/>
        </w:trPr>
        <w:tc>
          <w:tcPr>
            <w:tcW w:w="190" w:type="pct"/>
            <w:shd w:val="clear" w:color="auto" w:fill="auto"/>
            <w:vAlign w:val="center"/>
            <w:hideMark/>
          </w:tcPr>
          <w:p w14:paraId="096FC722" w14:textId="00EF3D89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1008" w:type="pct"/>
            <w:shd w:val="clear" w:color="auto" w:fill="auto"/>
            <w:vAlign w:val="center"/>
            <w:hideMark/>
          </w:tcPr>
          <w:p w14:paraId="20372B49" w14:textId="46235B88" w:rsidR="00AA51DA" w:rsidRPr="00A2385F" w:rsidRDefault="00AA51DA" w:rsidP="00AA51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wafle ryżowe cienkie, kukurydziane z dodatkami, 105g-110g</w:t>
            </w:r>
          </w:p>
        </w:tc>
        <w:tc>
          <w:tcPr>
            <w:tcW w:w="496" w:type="pct"/>
            <w:shd w:val="clear" w:color="auto" w:fill="auto"/>
            <w:vAlign w:val="center"/>
            <w:hideMark/>
          </w:tcPr>
          <w:p w14:paraId="7F845161" w14:textId="74F06F29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105g - 110g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1232E97B" w14:textId="6B12364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4633D53F" w14:textId="46505D7B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4D88A941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0ED1F483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279E0D86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75798F8A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5384945F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2E6691E6" w14:textId="77777777" w:rsidTr="008C3115">
        <w:trPr>
          <w:trHeight w:val="397"/>
        </w:trPr>
        <w:tc>
          <w:tcPr>
            <w:tcW w:w="190" w:type="pct"/>
            <w:shd w:val="clear" w:color="auto" w:fill="auto"/>
            <w:vAlign w:val="center"/>
            <w:hideMark/>
          </w:tcPr>
          <w:p w14:paraId="5BADE80D" w14:textId="779EFD0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2</w:t>
            </w:r>
          </w:p>
        </w:tc>
        <w:tc>
          <w:tcPr>
            <w:tcW w:w="1008" w:type="pct"/>
            <w:shd w:val="clear" w:color="auto" w:fill="auto"/>
            <w:vAlign w:val="center"/>
            <w:hideMark/>
          </w:tcPr>
          <w:p w14:paraId="39AC32FC" w14:textId="124AED59" w:rsidR="00AA51DA" w:rsidRPr="00A2385F" w:rsidRDefault="00AA51DA" w:rsidP="00AA51D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pieczywo chrupkie, cienkie, wypiekane płaskie chlebki z dodatkami 130 g ,</w:t>
            </w:r>
            <w:proofErr w:type="spellStart"/>
            <w:r>
              <w:rPr>
                <w:rFonts w:ascii="Verdana" w:hAnsi="Verdana" w:cs="Calibri"/>
                <w:sz w:val="16"/>
                <w:szCs w:val="16"/>
              </w:rPr>
              <w:t>np.Chrupak</w:t>
            </w:r>
            <w:proofErr w:type="spellEnd"/>
            <w:r>
              <w:rPr>
                <w:rFonts w:ascii="Verdana" w:hAnsi="Verdana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 w:cs="Calibri"/>
                <w:sz w:val="16"/>
                <w:szCs w:val="16"/>
              </w:rPr>
              <w:t>Melvit</w:t>
            </w:r>
            <w:proofErr w:type="spellEnd"/>
            <w:r>
              <w:rPr>
                <w:rFonts w:ascii="Verdana" w:hAnsi="Verdana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 w:cs="Calibri"/>
                <w:sz w:val="16"/>
                <w:szCs w:val="16"/>
              </w:rPr>
              <w:t>Danvita</w:t>
            </w:r>
            <w:proofErr w:type="spellEnd"/>
          </w:p>
        </w:tc>
        <w:tc>
          <w:tcPr>
            <w:tcW w:w="496" w:type="pct"/>
            <w:shd w:val="clear" w:color="auto" w:fill="auto"/>
            <w:vAlign w:val="center"/>
            <w:hideMark/>
          </w:tcPr>
          <w:p w14:paraId="1E2CB57B" w14:textId="5587258C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130g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343AF18C" w14:textId="04599593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545154BC" w14:textId="058023E9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4F2C9812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7CD2DA54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400EC905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12428C14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1E0484C7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66035B5A" w14:textId="77777777" w:rsidTr="008C3115">
        <w:trPr>
          <w:trHeight w:val="397"/>
        </w:trPr>
        <w:tc>
          <w:tcPr>
            <w:tcW w:w="190" w:type="pct"/>
            <w:shd w:val="clear" w:color="auto" w:fill="auto"/>
            <w:vAlign w:val="center"/>
            <w:hideMark/>
          </w:tcPr>
          <w:p w14:paraId="2FF7E299" w14:textId="02371280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3</w:t>
            </w:r>
          </w:p>
        </w:tc>
        <w:tc>
          <w:tcPr>
            <w:tcW w:w="1008" w:type="pct"/>
            <w:shd w:val="clear" w:color="auto" w:fill="auto"/>
            <w:vAlign w:val="center"/>
            <w:hideMark/>
          </w:tcPr>
          <w:p w14:paraId="53BCCA58" w14:textId="7F8C62E0" w:rsidR="00AA51DA" w:rsidRPr="00A2385F" w:rsidRDefault="005C287F" w:rsidP="00AA51DA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c</w:t>
            </w:r>
            <w:r w:rsidR="00AA51DA">
              <w:rPr>
                <w:rFonts w:ascii="Verdana" w:hAnsi="Verdana" w:cs="Calibri"/>
                <w:sz w:val="16"/>
                <w:szCs w:val="16"/>
              </w:rPr>
              <w:t xml:space="preserve">hrupki chlebowe z dodatkami, przekąska w postaci małych, obustronnie wypiekanych, okrągłych chlebków 70g </w:t>
            </w:r>
            <w:r w:rsidR="00AA51DA">
              <w:rPr>
                <w:rFonts w:ascii="Verdana" w:hAnsi="Verdana" w:cs="Calibri"/>
                <w:sz w:val="16"/>
                <w:szCs w:val="16"/>
              </w:rPr>
              <w:br/>
              <w:t xml:space="preserve">np. </w:t>
            </w:r>
            <w:proofErr w:type="spellStart"/>
            <w:r w:rsidR="00AA51DA">
              <w:rPr>
                <w:rFonts w:ascii="Verdana" w:hAnsi="Verdana" w:cs="Calibri"/>
                <w:sz w:val="16"/>
                <w:szCs w:val="16"/>
              </w:rPr>
              <w:t>Bruschette</w:t>
            </w:r>
            <w:proofErr w:type="spellEnd"/>
            <w:r w:rsidR="00AA51DA">
              <w:rPr>
                <w:rFonts w:ascii="Verdana" w:hAnsi="Verdana" w:cs="Calibri"/>
                <w:sz w:val="16"/>
                <w:szCs w:val="16"/>
              </w:rPr>
              <w:t xml:space="preserve">, </w:t>
            </w:r>
            <w:proofErr w:type="spellStart"/>
            <w:r w:rsidR="00AA51DA">
              <w:rPr>
                <w:rFonts w:ascii="Verdana" w:hAnsi="Verdana" w:cs="Calibri"/>
                <w:sz w:val="16"/>
                <w:szCs w:val="16"/>
              </w:rPr>
              <w:t>Sonko</w:t>
            </w:r>
            <w:proofErr w:type="spellEnd"/>
            <w:r w:rsidR="00AA51DA">
              <w:rPr>
                <w:rFonts w:ascii="Verdana" w:hAnsi="Verdana" w:cs="Calibri"/>
                <w:sz w:val="16"/>
                <w:szCs w:val="16"/>
              </w:rPr>
              <w:t xml:space="preserve">, </w:t>
            </w:r>
            <w:proofErr w:type="spellStart"/>
            <w:r w:rsidR="00AA51DA">
              <w:rPr>
                <w:rFonts w:ascii="Verdana" w:hAnsi="Verdana" w:cs="Calibri"/>
                <w:sz w:val="16"/>
                <w:szCs w:val="16"/>
              </w:rPr>
              <w:t>Salza</w:t>
            </w:r>
            <w:proofErr w:type="spellEnd"/>
          </w:p>
        </w:tc>
        <w:tc>
          <w:tcPr>
            <w:tcW w:w="496" w:type="pct"/>
            <w:shd w:val="clear" w:color="auto" w:fill="auto"/>
            <w:vAlign w:val="center"/>
            <w:hideMark/>
          </w:tcPr>
          <w:p w14:paraId="0CAB65BE" w14:textId="4D202CC2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70g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266AE059" w14:textId="53D56BB6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6D2D8441" w14:textId="13C32944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637AE39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212376E2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68947C17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23695CD8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1C1B7FD2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15969EB9" w14:textId="77777777" w:rsidTr="008C3115">
        <w:trPr>
          <w:trHeight w:val="397"/>
        </w:trPr>
        <w:tc>
          <w:tcPr>
            <w:tcW w:w="190" w:type="pct"/>
            <w:shd w:val="clear" w:color="auto" w:fill="auto"/>
            <w:vAlign w:val="center"/>
            <w:hideMark/>
          </w:tcPr>
          <w:p w14:paraId="29D47126" w14:textId="0F85FB92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4</w:t>
            </w:r>
          </w:p>
        </w:tc>
        <w:tc>
          <w:tcPr>
            <w:tcW w:w="1008" w:type="pct"/>
            <w:shd w:val="clear" w:color="auto" w:fill="auto"/>
            <w:vAlign w:val="center"/>
            <w:hideMark/>
          </w:tcPr>
          <w:p w14:paraId="56059665" w14:textId="4AFE8BC2" w:rsidR="00AA51DA" w:rsidRPr="00A2385F" w:rsidRDefault="005C287F" w:rsidP="00AA51DA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p</w:t>
            </w:r>
            <w:r w:rsidR="00AA51DA">
              <w:rPr>
                <w:rFonts w:ascii="Verdana" w:hAnsi="Verdana" w:cs="Calibri"/>
                <w:sz w:val="16"/>
                <w:szCs w:val="16"/>
              </w:rPr>
              <w:t xml:space="preserve">aluszki chlebowe </w:t>
            </w:r>
            <w:proofErr w:type="spellStart"/>
            <w:r w:rsidR="00AA51DA">
              <w:rPr>
                <w:rFonts w:ascii="Verdana" w:hAnsi="Verdana" w:cs="Calibri"/>
                <w:sz w:val="16"/>
                <w:szCs w:val="16"/>
              </w:rPr>
              <w:t>Grissini</w:t>
            </w:r>
            <w:proofErr w:type="spellEnd"/>
            <w:r w:rsidR="00AA51DA">
              <w:rPr>
                <w:rFonts w:ascii="Verdana" w:hAnsi="Verdana" w:cs="Calibri"/>
                <w:sz w:val="16"/>
                <w:szCs w:val="16"/>
              </w:rPr>
              <w:t xml:space="preserve"> 120-125g</w:t>
            </w:r>
          </w:p>
        </w:tc>
        <w:tc>
          <w:tcPr>
            <w:tcW w:w="496" w:type="pct"/>
            <w:shd w:val="clear" w:color="auto" w:fill="auto"/>
            <w:vAlign w:val="center"/>
            <w:hideMark/>
          </w:tcPr>
          <w:p w14:paraId="2F67877F" w14:textId="3E5EEAC9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120-125g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31C5CEB5" w14:textId="788BE200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0C97B8BE" w14:textId="0AF0220A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33971356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45CD9A91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7BAF7BB9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162A5A40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71D50E68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41191E89" w14:textId="77777777" w:rsidTr="008C3115">
        <w:trPr>
          <w:trHeight w:val="397"/>
        </w:trPr>
        <w:tc>
          <w:tcPr>
            <w:tcW w:w="190" w:type="pct"/>
            <w:shd w:val="clear" w:color="auto" w:fill="auto"/>
            <w:vAlign w:val="center"/>
            <w:hideMark/>
          </w:tcPr>
          <w:p w14:paraId="4E53EB42" w14:textId="5D2F2376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5</w:t>
            </w:r>
          </w:p>
        </w:tc>
        <w:tc>
          <w:tcPr>
            <w:tcW w:w="1008" w:type="pct"/>
            <w:shd w:val="clear" w:color="auto" w:fill="auto"/>
            <w:vAlign w:val="center"/>
            <w:hideMark/>
          </w:tcPr>
          <w:p w14:paraId="04752AD5" w14:textId="1534074B" w:rsidR="00AA51DA" w:rsidRPr="00A2385F" w:rsidRDefault="00AA51DA" w:rsidP="00AA51DA">
            <w:pPr>
              <w:spacing w:after="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chrupki kukurydziane 85g- 90g</w:t>
            </w:r>
          </w:p>
        </w:tc>
        <w:tc>
          <w:tcPr>
            <w:tcW w:w="496" w:type="pct"/>
            <w:shd w:val="clear" w:color="auto" w:fill="auto"/>
            <w:vAlign w:val="center"/>
            <w:hideMark/>
          </w:tcPr>
          <w:p w14:paraId="1DF8D76B" w14:textId="4B5F18C5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85g-90g</w:t>
            </w:r>
          </w:p>
        </w:tc>
        <w:tc>
          <w:tcPr>
            <w:tcW w:w="604" w:type="pct"/>
            <w:shd w:val="clear" w:color="auto" w:fill="auto"/>
            <w:vAlign w:val="center"/>
            <w:hideMark/>
          </w:tcPr>
          <w:p w14:paraId="6E6CD386" w14:textId="10CB6220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5FFBA999" w14:textId="480E813E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54A63E67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08B4DDDF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14:paraId="1DB06F6F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14:paraId="14AFAA60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3227EF6E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589F0883" w14:textId="77777777" w:rsidTr="008C3115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7BB543DC" w14:textId="2DFD56F9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6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73F943CF" w14:textId="3A7E799B" w:rsidR="00AA51DA" w:rsidRDefault="00AA51DA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paluszki 300g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CAB43D3" w14:textId="62FEE88C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300g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155D796" w14:textId="02F3670F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253C587B" w14:textId="410D3641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171B28FF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08008EF7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1879426B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7EF5CE8C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3701BC3C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0F2F5CCF" w14:textId="77777777" w:rsidTr="008C3115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681664B3" w14:textId="3C029AE4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7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3E22226F" w14:textId="65285472" w:rsidR="00AA51DA" w:rsidRDefault="00AA51DA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krakersy solone  100g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E8FDC62" w14:textId="4A095DA4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100g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0067032" w14:textId="738A7CAE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020B0AC8" w14:textId="699604D9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7CA93B3F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0352E09F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1D7FDA34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4CE2B756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30A042CC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6FE96188" w14:textId="77777777" w:rsidTr="008C3115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27083CBB" w14:textId="0E0EF6F3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8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020E8903" w14:textId="0E2A11A9" w:rsidR="00AA51DA" w:rsidRDefault="005C287F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t</w:t>
            </w:r>
            <w:r w:rsidR="00AA51DA">
              <w:rPr>
                <w:rFonts w:ascii="Verdana" w:hAnsi="Verdana" w:cs="Calibri"/>
                <w:sz w:val="16"/>
                <w:szCs w:val="16"/>
              </w:rPr>
              <w:t xml:space="preserve">alarki, </w:t>
            </w:r>
            <w:r>
              <w:rPr>
                <w:rFonts w:ascii="Verdana" w:hAnsi="Verdana" w:cs="Calibri"/>
                <w:sz w:val="16"/>
                <w:szCs w:val="16"/>
              </w:rPr>
              <w:t>d</w:t>
            </w:r>
            <w:r w:rsidR="00AA51DA">
              <w:rPr>
                <w:rFonts w:ascii="Verdana" w:hAnsi="Verdana" w:cs="Calibri"/>
                <w:sz w:val="16"/>
                <w:szCs w:val="16"/>
              </w:rPr>
              <w:t xml:space="preserve">ukaty - cienkie, chrupiące krążki wypiekane na złocisty kolor, lekkie, mało </w:t>
            </w:r>
            <w:r w:rsidR="00AA51DA">
              <w:rPr>
                <w:rFonts w:ascii="Verdana" w:hAnsi="Verdana" w:cs="Calibri"/>
                <w:sz w:val="16"/>
                <w:szCs w:val="16"/>
              </w:rPr>
              <w:lastRenderedPageBreak/>
              <w:t>kaloryczne.  bez cukru,  różne smaki 100 g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2AAD89D" w14:textId="37F17FBC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lastRenderedPageBreak/>
              <w:t>100g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F44AC11" w14:textId="0784FDAB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3889FF62" w14:textId="5C190DB9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1172480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0FE00A6F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20FD0630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25E32C51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1727E0D7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5741F72A" w14:textId="77777777" w:rsidTr="008C3115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674F9EE8" w14:textId="40D70465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9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749017E6" w14:textId="4087EB69" w:rsidR="00AA51DA" w:rsidRDefault="00AA51DA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popcorn do mikrofalówki solony  opak. 3X100g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6F1C8CA" w14:textId="0CCF035E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3x100g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4B0DF80" w14:textId="0D81D6CB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607AFD7A" w14:textId="7FF938FE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695B1233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65D62968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63FF76C9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5A7CEE76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05D4FEDC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3EFA589E" w14:textId="77777777" w:rsidTr="008C3115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18B3FDC5" w14:textId="46F98249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10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4C1B3D8A" w14:textId="68FF0F28" w:rsidR="00AA51DA" w:rsidRDefault="00AA51DA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popcorn do mikrofalówki maślany  100g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C14C234" w14:textId="31051763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100g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36B3462" w14:textId="742940CE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52C5783B" w14:textId="52CE9988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7CA24719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788E77D9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0C98C415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5BA72408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361E2EE8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2427279C" w14:textId="77777777" w:rsidTr="008C3115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2526732D" w14:textId="2593F6F9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11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4F1D4DA7" w14:textId="3412F768" w:rsidR="00AA51DA" w:rsidRDefault="00AA51DA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paluszki i precelki mix 300g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238E45F" w14:textId="5765FC20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300g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B9DEF25" w14:textId="7E272842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04EC4818" w14:textId="178BAD42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7796788A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629B2C55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7600AFCA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1364BC57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1A9A1513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  <w:tr w:rsidR="00AA51DA" w:rsidRPr="00A2385F" w14:paraId="7379CFF0" w14:textId="77777777" w:rsidTr="008C3115">
        <w:trPr>
          <w:trHeight w:val="397"/>
        </w:trPr>
        <w:tc>
          <w:tcPr>
            <w:tcW w:w="190" w:type="pct"/>
            <w:shd w:val="clear" w:color="auto" w:fill="auto"/>
            <w:vAlign w:val="center"/>
          </w:tcPr>
          <w:p w14:paraId="0D275DDF" w14:textId="440713A5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12</w:t>
            </w:r>
          </w:p>
        </w:tc>
        <w:tc>
          <w:tcPr>
            <w:tcW w:w="1008" w:type="pct"/>
            <w:shd w:val="clear" w:color="auto" w:fill="auto"/>
            <w:vAlign w:val="center"/>
          </w:tcPr>
          <w:p w14:paraId="3A48F174" w14:textId="63F89766" w:rsidR="00AA51DA" w:rsidRDefault="005C287F" w:rsidP="00AA51DA">
            <w:pPr>
              <w:spacing w:after="0" w:line="240" w:lineRule="auto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p</w:t>
            </w:r>
            <w:r w:rsidR="00AA51DA">
              <w:rPr>
                <w:rFonts w:ascii="Verdana" w:hAnsi="Verdana" w:cs="Calibri"/>
                <w:sz w:val="16"/>
                <w:szCs w:val="16"/>
              </w:rPr>
              <w:t>odpłomyki bez cukru - chrupiące, wypiekane bez drożdży i bez żadnych dodatków konserwujących. np.</w:t>
            </w:r>
            <w:r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r w:rsidR="00AA51DA">
              <w:rPr>
                <w:rFonts w:ascii="Verdana" w:hAnsi="Verdana" w:cs="Calibri"/>
                <w:sz w:val="16"/>
                <w:szCs w:val="16"/>
              </w:rPr>
              <w:t>Kupiec 145 g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B63C6E2" w14:textId="71BAC6B8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145g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DD19A7A" w14:textId="68745AE6" w:rsidR="00AA51DA" w:rsidRDefault="00AA51DA" w:rsidP="00AA51DA">
            <w:pPr>
              <w:spacing w:after="0" w:line="240" w:lineRule="auto"/>
              <w:jc w:val="center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sztuka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4D201402" w14:textId="7E7C5D24" w:rsidR="00AA51DA" w:rsidRDefault="00AA51DA" w:rsidP="005C287F">
            <w:pPr>
              <w:spacing w:after="0" w:line="240" w:lineRule="auto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62AC7AD3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8" w:type="pct"/>
            <w:shd w:val="clear" w:color="auto" w:fill="auto"/>
            <w:noWrap/>
            <w:vAlign w:val="center"/>
          </w:tcPr>
          <w:p w14:paraId="0DF0D24A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4" w:type="pct"/>
            <w:shd w:val="clear" w:color="auto" w:fill="auto"/>
            <w:noWrap/>
            <w:vAlign w:val="center"/>
          </w:tcPr>
          <w:p w14:paraId="6AC007FE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7" w:type="pct"/>
            <w:shd w:val="clear" w:color="auto" w:fill="auto"/>
            <w:noWrap/>
            <w:vAlign w:val="center"/>
          </w:tcPr>
          <w:p w14:paraId="63FF946E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5EEE3526" w14:textId="77777777" w:rsidR="00AA51DA" w:rsidRPr="00A2385F" w:rsidRDefault="00AA51DA" w:rsidP="00AA51D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17A34001" w14:textId="77777777" w:rsidR="00DB12BF" w:rsidRDefault="00DB12BF" w:rsidP="00DB12BF">
      <w:pPr>
        <w:spacing w:after="120" w:line="240" w:lineRule="auto"/>
        <w:ind w:left="568" w:hanging="284"/>
        <w:jc w:val="right"/>
        <w:rPr>
          <w:rFonts w:ascii="Verdana" w:eastAsia="Times New Roman" w:hAnsi="Verdana" w:cs="Tahoma"/>
          <w:b/>
          <w:i/>
          <w:spacing w:val="20"/>
          <w:sz w:val="18"/>
          <w:szCs w:val="18"/>
          <w:lang w:eastAsia="pl-PL"/>
        </w:rPr>
      </w:pPr>
    </w:p>
    <w:p w14:paraId="6CDB2AD8" w14:textId="77777777" w:rsidR="00DB12BF" w:rsidRPr="008D0801" w:rsidRDefault="00DB12BF" w:rsidP="00DB12BF">
      <w:pPr>
        <w:spacing w:after="120" w:line="240" w:lineRule="auto"/>
        <w:ind w:left="568" w:hanging="284"/>
        <w:jc w:val="right"/>
        <w:rPr>
          <w:rFonts w:ascii="Verdana" w:eastAsia="Times New Roman" w:hAnsi="Verdana" w:cs="Tahoma"/>
          <w:b/>
          <w:i/>
          <w:spacing w:val="20"/>
          <w:sz w:val="18"/>
          <w:szCs w:val="18"/>
          <w:lang w:eastAsia="pl-PL"/>
        </w:rPr>
      </w:pPr>
      <w:r w:rsidRPr="008D0801">
        <w:rPr>
          <w:rFonts w:ascii="Verdana" w:eastAsia="Times New Roman" w:hAnsi="Verdana" w:cs="Tahoma"/>
          <w:b/>
          <w:i/>
          <w:spacing w:val="20"/>
          <w:sz w:val="18"/>
          <w:szCs w:val="18"/>
          <w:lang w:eastAsia="pl-PL"/>
        </w:rPr>
        <w:t>(podpis wykonawcy)</w:t>
      </w:r>
    </w:p>
    <w:p w14:paraId="2F07A16C" w14:textId="77777777" w:rsidR="00DB12BF" w:rsidRPr="008D0801" w:rsidRDefault="00DB12BF" w:rsidP="00DB12BF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</w:pPr>
    </w:p>
    <w:p w14:paraId="321F5B56" w14:textId="0CE6C4DE" w:rsidR="008D0801" w:rsidRDefault="00DB12BF" w:rsidP="00B5169B">
      <w:pPr>
        <w:tabs>
          <w:tab w:val="left" w:pos="0"/>
        </w:tabs>
        <w:suppressAutoHyphens/>
        <w:spacing w:after="80" w:line="240" w:lineRule="auto"/>
        <w:jc w:val="both"/>
        <w:rPr>
          <w:rFonts w:ascii="Verdana" w:eastAsia="Times New Roman" w:hAnsi="Verdana"/>
          <w:b/>
          <w:bCs/>
          <w:sz w:val="16"/>
          <w:szCs w:val="16"/>
          <w:lang w:eastAsia="pl-PL"/>
        </w:rPr>
        <w:sectPr w:rsidR="008D0801" w:rsidSect="00A52781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843" w:right="1418" w:bottom="851" w:left="1418" w:header="227" w:footer="567" w:gutter="0"/>
          <w:cols w:space="708"/>
          <w:titlePg/>
          <w:docGrid w:linePitch="360"/>
        </w:sectPr>
      </w:pPr>
      <w:r w:rsidRPr="008D0801">
        <w:rPr>
          <w:rFonts w:ascii="Verdana" w:eastAsia="Times New Roman" w:hAnsi="Verdana"/>
          <w:b/>
          <w:bCs/>
          <w:sz w:val="16"/>
          <w:szCs w:val="16"/>
          <w:lang w:eastAsia="pl-PL"/>
        </w:rPr>
        <w:t>Uwaga: dokument należy podpisać kwalifikowanym podpisem elektronicznym lub podpisem zaufanym lub podpisem osobistym</w:t>
      </w:r>
    </w:p>
    <w:p w14:paraId="35A62081" w14:textId="77777777" w:rsidR="00B5169B" w:rsidRDefault="00B5169B" w:rsidP="00B5169B">
      <w:pPr>
        <w:spacing w:after="80" w:line="240" w:lineRule="auto"/>
        <w:rPr>
          <w:rFonts w:ascii="Verdana" w:eastAsia="Times New Roman" w:hAnsi="Verdana" w:cs="Tahoma"/>
          <w:b/>
          <w:sz w:val="18"/>
          <w:szCs w:val="18"/>
          <w:lang w:eastAsia="pl-PL"/>
        </w:rPr>
      </w:pPr>
    </w:p>
    <w:sectPr w:rsidR="00B5169B" w:rsidSect="00BF5525">
      <w:headerReference w:type="default" r:id="rId13"/>
      <w:footerReference w:type="default" r:id="rId14"/>
      <w:pgSz w:w="11906" w:h="16838"/>
      <w:pgMar w:top="1418" w:right="849" w:bottom="1418" w:left="993" w:header="141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4AF157" w14:textId="77777777" w:rsidR="00C51771" w:rsidRDefault="00C51771">
      <w:pPr>
        <w:spacing w:after="0" w:line="240" w:lineRule="auto"/>
      </w:pPr>
      <w:r>
        <w:separator/>
      </w:r>
    </w:p>
  </w:endnote>
  <w:endnote w:type="continuationSeparator" w:id="0">
    <w:p w14:paraId="43A52F75" w14:textId="77777777" w:rsidR="00C51771" w:rsidRDefault="00C51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1D446" w14:textId="4C9A1E11" w:rsidR="00D921FC" w:rsidRDefault="00D921F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28</w:t>
    </w:r>
    <w:r>
      <w:rPr>
        <w:rStyle w:val="Numerstrony"/>
      </w:rPr>
      <w:fldChar w:fldCharType="end"/>
    </w:r>
  </w:p>
  <w:p w14:paraId="4BC9653C" w14:textId="77777777" w:rsidR="00D921FC" w:rsidRDefault="00D921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15259660"/>
      <w:docPartObj>
        <w:docPartGallery w:val="Page Numbers (Bottom of Page)"/>
        <w:docPartUnique/>
      </w:docPartObj>
    </w:sdtPr>
    <w:sdtEndPr>
      <w:rPr>
        <w:rFonts w:ascii="Verdana" w:hAnsi="Verdana"/>
        <w:sz w:val="20"/>
        <w:szCs w:val="20"/>
      </w:rPr>
    </w:sdtEndPr>
    <w:sdtContent>
      <w:p w14:paraId="4CC8B521" w14:textId="23C3B5F5" w:rsidR="00D921FC" w:rsidRPr="00E46081" w:rsidRDefault="00D921FC">
        <w:pPr>
          <w:pStyle w:val="Stopka"/>
          <w:jc w:val="right"/>
          <w:rPr>
            <w:rFonts w:ascii="Verdana" w:hAnsi="Verdana"/>
            <w:sz w:val="20"/>
            <w:szCs w:val="20"/>
          </w:rPr>
        </w:pPr>
        <w:r w:rsidRPr="00D9194C">
          <w:rPr>
            <w:noProof/>
          </w:rPr>
          <w:drawing>
            <wp:anchor distT="0" distB="0" distL="114300" distR="114300" simplePos="0" relativeHeight="251663360" behindDoc="0" locked="0" layoutInCell="1" allowOverlap="1" wp14:anchorId="26282CE8" wp14:editId="29D626B1">
              <wp:simplePos x="0" y="0"/>
              <wp:positionH relativeFrom="margin">
                <wp:posOffset>361315</wp:posOffset>
              </wp:positionH>
              <wp:positionV relativeFrom="paragraph">
                <wp:posOffset>-248285</wp:posOffset>
              </wp:positionV>
              <wp:extent cx="4914000" cy="716400"/>
              <wp:effectExtent l="0" t="0" r="1270" b="7620"/>
              <wp:wrapSquare wrapText="bothSides"/>
              <wp:docPr id="1" name="Obraz 1" descr="C:\Users\akolba\Documents\2021-2027\TEŻ MOGĘ_aktywna integracja\promocja\zestawienie dół papieru czarno-biały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akolba\Documents\2021-2027\TEŻ MOGĘ_aktywna integracja\promocja\zestawienie dół papieru czarno-biały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4000" cy="71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E46081">
          <w:rPr>
            <w:rFonts w:ascii="Verdana" w:hAnsi="Verdana"/>
            <w:sz w:val="20"/>
            <w:szCs w:val="20"/>
          </w:rPr>
          <w:fldChar w:fldCharType="begin"/>
        </w:r>
        <w:r w:rsidRPr="00E46081">
          <w:rPr>
            <w:rFonts w:ascii="Verdana" w:hAnsi="Verdana"/>
            <w:sz w:val="20"/>
            <w:szCs w:val="20"/>
          </w:rPr>
          <w:instrText>PAGE   \* MERGEFORMAT</w:instrText>
        </w:r>
        <w:r w:rsidRPr="00E46081">
          <w:rPr>
            <w:rFonts w:ascii="Verdana" w:hAnsi="Verdana"/>
            <w:sz w:val="20"/>
            <w:szCs w:val="20"/>
          </w:rPr>
          <w:fldChar w:fldCharType="separate"/>
        </w:r>
        <w:r w:rsidRPr="00E46081">
          <w:rPr>
            <w:rFonts w:ascii="Verdana" w:hAnsi="Verdana"/>
            <w:noProof/>
            <w:sz w:val="20"/>
            <w:szCs w:val="20"/>
            <w:lang w:val="pl-PL"/>
          </w:rPr>
          <w:t>37</w:t>
        </w:r>
        <w:r w:rsidRPr="00E46081">
          <w:rPr>
            <w:rFonts w:ascii="Verdana" w:hAnsi="Verdana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D36EE" w14:textId="2FE10970" w:rsidR="00D921FC" w:rsidRDefault="00D921FC">
    <w:pPr>
      <w:pStyle w:val="Stopka"/>
    </w:pPr>
    <w:r w:rsidRPr="00D9194C">
      <w:rPr>
        <w:noProof/>
      </w:rPr>
      <w:drawing>
        <wp:anchor distT="0" distB="0" distL="114300" distR="114300" simplePos="0" relativeHeight="251661312" behindDoc="0" locked="0" layoutInCell="1" allowOverlap="1" wp14:anchorId="060FD8D3" wp14:editId="570425BD">
          <wp:simplePos x="0" y="0"/>
          <wp:positionH relativeFrom="margin">
            <wp:align>center</wp:align>
          </wp:positionH>
          <wp:positionV relativeFrom="paragraph">
            <wp:posOffset>-228600</wp:posOffset>
          </wp:positionV>
          <wp:extent cx="4914000" cy="716400"/>
          <wp:effectExtent l="0" t="0" r="1270" b="7620"/>
          <wp:wrapSquare wrapText="bothSides"/>
          <wp:docPr id="3" name="Obraz 3" descr="C:\Users\akolba\Documents\2021-2027\TEŻ MOGĘ_aktywna integracja\promocja\zestawienie dół papieru czarno-biał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kolba\Documents\2021-2027\TEŻ MOGĘ_aktywna integracja\promocja\zestawienie dół papieru czarno-biał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000" cy="71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8CE91" w14:textId="77777777" w:rsidR="00D921FC" w:rsidRDefault="00D921FC">
    <w:pPr>
      <w:pStyle w:val="Stopka"/>
    </w:pPr>
    <w:r w:rsidRPr="00D9194C">
      <w:rPr>
        <w:noProof/>
      </w:rPr>
      <w:drawing>
        <wp:anchor distT="0" distB="0" distL="114300" distR="114300" simplePos="0" relativeHeight="251668480" behindDoc="0" locked="0" layoutInCell="1" allowOverlap="1" wp14:anchorId="2BBD2EBC" wp14:editId="13B6AF1A">
          <wp:simplePos x="0" y="0"/>
          <wp:positionH relativeFrom="margin">
            <wp:align>center</wp:align>
          </wp:positionH>
          <wp:positionV relativeFrom="paragraph">
            <wp:posOffset>-474676</wp:posOffset>
          </wp:positionV>
          <wp:extent cx="4914000" cy="716400"/>
          <wp:effectExtent l="0" t="0" r="1270" b="7620"/>
          <wp:wrapSquare wrapText="bothSides"/>
          <wp:docPr id="29" name="Obraz 29" descr="C:\Users\akolba\Documents\2021-2027\TEŻ MOGĘ_aktywna integracja\promocja\zestawienie dół papieru czarno-biał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kolba\Documents\2021-2027\TEŻ MOGĘ_aktywna integracja\promocja\zestawienie dół papieru czarno-biał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000" cy="71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29A16" w14:textId="77777777" w:rsidR="00C51771" w:rsidRDefault="00C51771">
      <w:pPr>
        <w:spacing w:after="0" w:line="240" w:lineRule="auto"/>
      </w:pPr>
      <w:r>
        <w:separator/>
      </w:r>
    </w:p>
  </w:footnote>
  <w:footnote w:type="continuationSeparator" w:id="0">
    <w:p w14:paraId="48E17115" w14:textId="77777777" w:rsidR="00C51771" w:rsidRDefault="00C51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DD1FD" w14:textId="6733DB50" w:rsidR="00D921FC" w:rsidRDefault="00D921FC" w:rsidP="002C1466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17C602E" wp14:editId="5FBC3FCC">
          <wp:simplePos x="0" y="0"/>
          <wp:positionH relativeFrom="margin">
            <wp:align>center</wp:align>
          </wp:positionH>
          <wp:positionV relativeFrom="topMargin">
            <wp:posOffset>203200</wp:posOffset>
          </wp:positionV>
          <wp:extent cx="5227320" cy="716280"/>
          <wp:effectExtent l="0" t="0" r="0" b="7620"/>
          <wp:wrapSquare wrapText="bothSides"/>
          <wp:docPr id="6" name="Obraz 6" descr="logo pismo góra_cz-b - Kop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ismo góra_cz-b - Kop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73" r="154"/>
                  <a:stretch>
                    <a:fillRect/>
                  </a:stretch>
                </pic:blipFill>
                <pic:spPr bwMode="auto">
                  <a:xfrm>
                    <a:off x="0" y="0"/>
                    <a:ext cx="522732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D2E272" w14:textId="223C08B5" w:rsidR="00D921FC" w:rsidRDefault="00D921FC">
    <w:pPr>
      <w:pStyle w:val="Nagwek"/>
      <w:tabs>
        <w:tab w:val="clear" w:pos="4536"/>
        <w:tab w:val="center" w:pos="2835"/>
      </w:tabs>
      <w:jc w:val="center"/>
      <w:rPr>
        <w:rFonts w:ascii="Arial" w:hAnsi="Arial" w:cs="Arial"/>
        <w:i/>
        <w:noProof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C6FDF7B" wp14:editId="7426DC1F">
          <wp:simplePos x="0" y="0"/>
          <wp:positionH relativeFrom="page">
            <wp:align>center</wp:align>
          </wp:positionH>
          <wp:positionV relativeFrom="topMargin">
            <wp:align>bottom</wp:align>
          </wp:positionV>
          <wp:extent cx="5227320" cy="716280"/>
          <wp:effectExtent l="0" t="0" r="0" b="7620"/>
          <wp:wrapSquare wrapText="bothSides"/>
          <wp:docPr id="5" name="Obraz 5" descr="logo pismo góra_cz-b - Kop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ismo góra_cz-b - Kop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73" r="154"/>
                  <a:stretch>
                    <a:fillRect/>
                  </a:stretch>
                </pic:blipFill>
                <pic:spPr bwMode="auto">
                  <a:xfrm>
                    <a:off x="0" y="0"/>
                    <a:ext cx="522732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noProof/>
        <w:sz w:val="20"/>
        <w:szCs w:val="20"/>
      </w:rPr>
      <w:t xml:space="preserve"> </w:t>
    </w:r>
  </w:p>
  <w:p w14:paraId="1ED568CD" w14:textId="38A16211" w:rsidR="00D921FC" w:rsidRPr="00093E47" w:rsidRDefault="00D921FC" w:rsidP="003B4E5E">
    <w:pPr>
      <w:pStyle w:val="Nagwek"/>
      <w:spacing w:after="0"/>
      <w:jc w:val="center"/>
      <w:rPr>
        <w:rFonts w:ascii="Verdana" w:hAnsi="Verdana"/>
        <w:b/>
        <w:noProof/>
        <w:sz w:val="20"/>
        <w:szCs w:val="20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D9BD1" w14:textId="77777777" w:rsidR="00D921FC" w:rsidRDefault="00D921FC">
    <w:pPr>
      <w:pStyle w:val="Nagwek"/>
    </w:pPr>
    <w:r>
      <w:rPr>
        <w:noProof/>
      </w:rPr>
      <w:drawing>
        <wp:anchor distT="0" distB="0" distL="114300" distR="114300" simplePos="0" relativeHeight="251667456" behindDoc="0" locked="0" layoutInCell="1" allowOverlap="1" wp14:anchorId="351FD136" wp14:editId="20A9C37C">
          <wp:simplePos x="0" y="0"/>
          <wp:positionH relativeFrom="margin">
            <wp:align>center</wp:align>
          </wp:positionH>
          <wp:positionV relativeFrom="topMargin">
            <wp:posOffset>208667</wp:posOffset>
          </wp:positionV>
          <wp:extent cx="5227320" cy="716280"/>
          <wp:effectExtent l="0" t="0" r="0" b="7620"/>
          <wp:wrapSquare wrapText="bothSides"/>
          <wp:docPr id="28" name="Obraz 28" descr="logo pismo góra_cz-b - Kop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ismo góra_cz-b - Kop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73" r="154"/>
                  <a:stretch>
                    <a:fillRect/>
                  </a:stretch>
                </pic:blipFill>
                <pic:spPr bwMode="auto">
                  <a:xfrm>
                    <a:off x="0" y="0"/>
                    <a:ext cx="522732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6E0953E"/>
    <w:name w:val="WW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2.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 w:val="0"/>
      </w:r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142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3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2.%3"/>
      <w:lvlJc w:val="left"/>
      <w:pPr>
        <w:tabs>
          <w:tab w:val="num" w:pos="0"/>
        </w:tabs>
        <w:ind w:left="147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19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2.%3.%4.%5"/>
      <w:lvlJc w:val="left"/>
      <w:pPr>
        <w:tabs>
          <w:tab w:val="num" w:pos="0"/>
        </w:tabs>
        <w:ind w:left="291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63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435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2.%3.%4.%5.%6.%7.%8"/>
      <w:lvlJc w:val="left"/>
      <w:pPr>
        <w:tabs>
          <w:tab w:val="num" w:pos="0"/>
        </w:tabs>
        <w:ind w:left="507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2.%3.%4.%5.%6.%7.%8.%9"/>
      <w:lvlJc w:val="left"/>
      <w:pPr>
        <w:tabs>
          <w:tab w:val="num" w:pos="0"/>
        </w:tabs>
        <w:ind w:left="579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3" w15:restartNumberingAfterBreak="0">
    <w:nsid w:val="00000005"/>
    <w:multiLevelType w:val="multilevel"/>
    <w:tmpl w:val="704EC7F6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465" w:hanging="36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2.%3"/>
      <w:lvlJc w:val="left"/>
      <w:pPr>
        <w:tabs>
          <w:tab w:val="num" w:pos="0"/>
        </w:tabs>
        <w:ind w:left="180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52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2.%3.%4.%5"/>
      <w:lvlJc w:val="left"/>
      <w:pPr>
        <w:tabs>
          <w:tab w:val="num" w:pos="0"/>
        </w:tabs>
        <w:ind w:left="324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96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468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2.%3.%4.%5.%6.%7.%8"/>
      <w:lvlJc w:val="left"/>
      <w:pPr>
        <w:tabs>
          <w:tab w:val="num" w:pos="0"/>
        </w:tabs>
        <w:ind w:left="540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2.%3.%4.%5.%6.%7.%8.%9"/>
      <w:lvlJc w:val="left"/>
      <w:pPr>
        <w:tabs>
          <w:tab w:val="num" w:pos="0"/>
        </w:tabs>
        <w:ind w:left="6126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4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50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-428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vertAlign w:val="baseline"/>
      </w:rPr>
    </w:lvl>
    <w:lvl w:ilvl="2">
      <w:start w:val="1"/>
      <w:numFmt w:val="lowerRoman"/>
      <w:lvlText w:val="%2.%3"/>
      <w:lvlJc w:val="left"/>
      <w:pPr>
        <w:tabs>
          <w:tab w:val="num" w:pos="0"/>
        </w:tabs>
        <w:ind w:left="152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24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vertAlign w:val="baseline"/>
      </w:rPr>
    </w:lvl>
    <w:lvl w:ilvl="4">
      <w:start w:val="1"/>
      <w:numFmt w:val="lowerLetter"/>
      <w:lvlText w:val="%2.%3.%4.%5"/>
      <w:lvlJc w:val="left"/>
      <w:pPr>
        <w:tabs>
          <w:tab w:val="num" w:pos="0"/>
        </w:tabs>
        <w:ind w:left="296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68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vertAlign w:val="baseline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440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vertAlign w:val="baseline"/>
      </w:rPr>
    </w:lvl>
    <w:lvl w:ilvl="7">
      <w:start w:val="1"/>
      <w:numFmt w:val="lowerLetter"/>
      <w:lvlText w:val="%2.%3.%4.%5.%6.%7.%8"/>
      <w:lvlJc w:val="left"/>
      <w:pPr>
        <w:tabs>
          <w:tab w:val="num" w:pos="0"/>
        </w:tabs>
        <w:ind w:left="512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vertAlign w:val="baseline"/>
      </w:rPr>
    </w:lvl>
    <w:lvl w:ilvl="8">
      <w:start w:val="1"/>
      <w:numFmt w:val="lowerRoman"/>
      <w:lvlText w:val="%2.%3.%4.%5.%6.%7.%8.%9"/>
      <w:lvlJc w:val="left"/>
      <w:pPr>
        <w:tabs>
          <w:tab w:val="num" w:pos="0"/>
        </w:tabs>
        <w:ind w:left="584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vertAlign w:val="baseline"/>
      </w:rPr>
    </w:lvl>
  </w:abstractNum>
  <w:abstractNum w:abstractNumId="5" w15:restartNumberingAfterBreak="0">
    <w:nsid w:val="00000008"/>
    <w:multiLevelType w:val="multilevel"/>
    <w:tmpl w:val="00000008"/>
    <w:name w:val="WWNum8"/>
    <w:lvl w:ilvl="0">
      <w:start w:val="1"/>
      <w:numFmt w:val="decimal"/>
      <w:lvlText w:val="%1."/>
      <w:lvlJc w:val="left"/>
      <w:pPr>
        <w:tabs>
          <w:tab w:val="num" w:pos="0"/>
        </w:tabs>
        <w:ind w:left="50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9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2.%3"/>
      <w:lvlJc w:val="left"/>
      <w:pPr>
        <w:tabs>
          <w:tab w:val="num" w:pos="0"/>
        </w:tabs>
        <w:ind w:left="181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53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2.%3.%4.%5"/>
      <w:lvlJc w:val="left"/>
      <w:pPr>
        <w:tabs>
          <w:tab w:val="num" w:pos="0"/>
        </w:tabs>
        <w:ind w:left="325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97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469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2.%3.%4.%5.%6.%7.%8"/>
      <w:lvlJc w:val="left"/>
      <w:pPr>
        <w:tabs>
          <w:tab w:val="num" w:pos="0"/>
        </w:tabs>
        <w:ind w:left="541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2.%3.%4.%5.%6.%7.%8.%9"/>
      <w:lvlJc w:val="left"/>
      <w:pPr>
        <w:tabs>
          <w:tab w:val="num" w:pos="0"/>
        </w:tabs>
        <w:ind w:left="6135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6" w15:restartNumberingAfterBreak="0">
    <w:nsid w:val="00000009"/>
    <w:multiLevelType w:val="multilevel"/>
    <w:tmpl w:val="00000009"/>
    <w:name w:val="WWNum9"/>
    <w:lvl w:ilvl="0">
      <w:start w:val="1"/>
      <w:numFmt w:val="decimal"/>
      <w:lvlText w:val="%1)"/>
      <w:lvlJc w:val="left"/>
      <w:pPr>
        <w:tabs>
          <w:tab w:val="num" w:pos="-633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58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2.%3"/>
      <w:lvlJc w:val="left"/>
      <w:pPr>
        <w:tabs>
          <w:tab w:val="num" w:pos="0"/>
        </w:tabs>
        <w:ind w:left="230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302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2.%3.%4.%5"/>
      <w:lvlJc w:val="left"/>
      <w:pPr>
        <w:tabs>
          <w:tab w:val="num" w:pos="0"/>
        </w:tabs>
        <w:ind w:left="374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446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518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2.%3.%4.%5.%6.%7.%8"/>
      <w:lvlJc w:val="left"/>
      <w:pPr>
        <w:tabs>
          <w:tab w:val="num" w:pos="0"/>
        </w:tabs>
        <w:ind w:left="590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2.%3.%4.%5.%6.%7.%8.%9"/>
      <w:lvlJc w:val="left"/>
      <w:pPr>
        <w:tabs>
          <w:tab w:val="num" w:pos="0"/>
        </w:tabs>
        <w:ind w:left="6623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7" w15:restartNumberingAfterBreak="0">
    <w:nsid w:val="0000000A"/>
    <w:multiLevelType w:val="multilevel"/>
    <w:tmpl w:val="0000000A"/>
    <w:name w:val="WWNum10"/>
    <w:lvl w:ilvl="0">
      <w:start w:val="1"/>
      <w:numFmt w:val="decimal"/>
      <w:lvlText w:val="%1."/>
      <w:lvlJc w:val="left"/>
      <w:pPr>
        <w:tabs>
          <w:tab w:val="num" w:pos="0"/>
        </w:tabs>
        <w:ind w:left="61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53"/>
        </w:tabs>
        <w:ind w:left="92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vertAlign w:val="baseline"/>
      </w:rPr>
    </w:lvl>
    <w:lvl w:ilvl="2">
      <w:start w:val="1"/>
      <w:numFmt w:val="lowerRoman"/>
      <w:lvlText w:val="%2.%3"/>
      <w:lvlJc w:val="left"/>
      <w:pPr>
        <w:tabs>
          <w:tab w:val="num" w:pos="0"/>
        </w:tabs>
        <w:ind w:left="149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21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2.%3.%4.%5"/>
      <w:lvlJc w:val="left"/>
      <w:pPr>
        <w:tabs>
          <w:tab w:val="num" w:pos="0"/>
        </w:tabs>
        <w:ind w:left="293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65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437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2.%3.%4.%5.%6.%7.%8"/>
      <w:lvlJc w:val="left"/>
      <w:pPr>
        <w:tabs>
          <w:tab w:val="num" w:pos="0"/>
        </w:tabs>
        <w:ind w:left="509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2.%3.%4.%5.%6.%7.%8.%9"/>
      <w:lvlJc w:val="left"/>
      <w:pPr>
        <w:tabs>
          <w:tab w:val="num" w:pos="0"/>
        </w:tabs>
        <w:ind w:left="5814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8" w15:restartNumberingAfterBreak="0">
    <w:nsid w:val="0000000B"/>
    <w:multiLevelType w:val="multilevel"/>
    <w:tmpl w:val="0000000B"/>
    <w:name w:val="WWNum11"/>
    <w:lvl w:ilvl="0">
      <w:start w:val="2"/>
      <w:numFmt w:val="decimal"/>
      <w:lvlText w:val="%1)"/>
      <w:lvlJc w:val="left"/>
      <w:pPr>
        <w:tabs>
          <w:tab w:val="num" w:pos="0"/>
        </w:tabs>
        <w:ind w:left="59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2.%3"/>
      <w:lvlJc w:val="left"/>
      <w:pPr>
        <w:tabs>
          <w:tab w:val="num" w:pos="0"/>
        </w:tabs>
        <w:ind w:left="19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6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2.%3.%4.%5"/>
      <w:lvlJc w:val="left"/>
      <w:pPr>
        <w:tabs>
          <w:tab w:val="num" w:pos="0"/>
        </w:tabs>
        <w:ind w:left="33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4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4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2.%3.%4.%5.%6.%7.%8"/>
      <w:lvlJc w:val="left"/>
      <w:pPr>
        <w:tabs>
          <w:tab w:val="num" w:pos="0"/>
        </w:tabs>
        <w:ind w:left="5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2.%3.%4.%5.%6.%7.%8.%9"/>
      <w:lvlJc w:val="left"/>
      <w:pPr>
        <w:tabs>
          <w:tab w:val="num" w:pos="0"/>
        </w:tabs>
        <w:ind w:left="6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9" w15:restartNumberingAfterBreak="0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926"/>
        </w:tabs>
        <w:ind w:left="926" w:hanging="360"/>
      </w:pPr>
      <w:rPr>
        <w:sz w:val="18"/>
        <w:szCs w:val="18"/>
      </w:rPr>
    </w:lvl>
  </w:abstractNum>
  <w:abstractNum w:abstractNumId="10" w15:restartNumberingAfterBreak="0">
    <w:nsid w:val="0000000D"/>
    <w:multiLevelType w:val="multilevel"/>
    <w:tmpl w:val="0000000D"/>
    <w:name w:val="WWNum1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b/>
      </w:rPr>
    </w:lvl>
  </w:abstractNum>
  <w:abstractNum w:abstractNumId="11" w15:restartNumberingAfterBreak="0">
    <w:nsid w:val="0000000E"/>
    <w:multiLevelType w:val="multilevel"/>
    <w:tmpl w:val="0000000E"/>
    <w:name w:val="WWNum14"/>
    <w:lvl w:ilvl="0">
      <w:start w:val="4"/>
      <w:numFmt w:val="decimal"/>
      <w:lvlText w:val="%1."/>
      <w:lvlJc w:val="left"/>
      <w:pPr>
        <w:tabs>
          <w:tab w:val="num" w:pos="0"/>
        </w:tabs>
        <w:ind w:left="415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5" w:firstLine="0"/>
      </w:pPr>
      <w:rPr>
        <w:b w:val="0"/>
        <w:i w:val="0"/>
        <w:strike w:val="0"/>
        <w:dstrike w:val="0"/>
        <w:color w:val="000000"/>
        <w:position w:val="0"/>
        <w:sz w:val="16"/>
        <w:szCs w:val="16"/>
        <w:u w:val="none" w:color="000000"/>
        <w:vertAlign w:val="baseline"/>
      </w:rPr>
    </w:lvl>
    <w:lvl w:ilvl="2">
      <w:start w:val="1"/>
      <w:numFmt w:val="lowerRoman"/>
      <w:lvlText w:val="%2.%3"/>
      <w:lvlJc w:val="left"/>
      <w:pPr>
        <w:tabs>
          <w:tab w:val="num" w:pos="0"/>
        </w:tabs>
        <w:ind w:left="147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19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2.%3.%4.%5"/>
      <w:lvlJc w:val="left"/>
      <w:pPr>
        <w:tabs>
          <w:tab w:val="num" w:pos="0"/>
        </w:tabs>
        <w:ind w:left="291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63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435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2.%3.%4.%5.%6.%7.%8"/>
      <w:lvlJc w:val="left"/>
      <w:pPr>
        <w:tabs>
          <w:tab w:val="num" w:pos="0"/>
        </w:tabs>
        <w:ind w:left="507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2.%3.%4.%5.%6.%7.%8.%9"/>
      <w:lvlJc w:val="left"/>
      <w:pPr>
        <w:tabs>
          <w:tab w:val="num" w:pos="0"/>
        </w:tabs>
        <w:ind w:left="5796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12" w15:restartNumberingAfterBreak="0">
    <w:nsid w:val="00000010"/>
    <w:multiLevelType w:val="multilevel"/>
    <w:tmpl w:val="00000010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2"/>
    <w:multiLevelType w:val="multilevel"/>
    <w:tmpl w:val="FE8CD938"/>
    <w:name w:val="WW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33"/>
    <w:multiLevelType w:val="singleLevel"/>
    <w:tmpl w:val="00000033"/>
    <w:name w:val="WW8Num51"/>
    <w:lvl w:ilvl="0">
      <w:start w:val="1"/>
      <w:numFmt w:val="decimal"/>
      <w:lvlText w:val="Załącznik nr %1 – "/>
      <w:lvlJc w:val="right"/>
      <w:pPr>
        <w:tabs>
          <w:tab w:val="num" w:pos="4447"/>
        </w:tabs>
        <w:ind w:left="4447" w:hanging="52"/>
      </w:pPr>
      <w:rPr>
        <w:rFonts w:hint="default"/>
      </w:rPr>
    </w:lvl>
  </w:abstractNum>
  <w:abstractNum w:abstractNumId="15" w15:restartNumberingAfterBreak="0">
    <w:nsid w:val="0284275B"/>
    <w:multiLevelType w:val="multilevel"/>
    <w:tmpl w:val="F9D884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02860FC6"/>
    <w:multiLevelType w:val="hybridMultilevel"/>
    <w:tmpl w:val="C31C9E5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02994D32"/>
    <w:multiLevelType w:val="hybridMultilevel"/>
    <w:tmpl w:val="22C67B9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055404A7"/>
    <w:multiLevelType w:val="hybridMultilevel"/>
    <w:tmpl w:val="769E0D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08C6492A"/>
    <w:multiLevelType w:val="hybridMultilevel"/>
    <w:tmpl w:val="2EA84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9541089"/>
    <w:multiLevelType w:val="hybridMultilevel"/>
    <w:tmpl w:val="A732D430"/>
    <w:lvl w:ilvl="0" w:tplc="B072AA1E">
      <w:start w:val="1"/>
      <w:numFmt w:val="decimal"/>
      <w:lvlText w:val="6.%1."/>
      <w:lvlJc w:val="left"/>
      <w:pPr>
        <w:ind w:left="72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67299B"/>
    <w:multiLevelType w:val="hybridMultilevel"/>
    <w:tmpl w:val="4A04CF74"/>
    <w:lvl w:ilvl="0" w:tplc="2F264630">
      <w:start w:val="1"/>
      <w:numFmt w:val="decimal"/>
      <w:lvlText w:val="%1)"/>
      <w:lvlJc w:val="left"/>
      <w:pPr>
        <w:ind w:left="1440" w:hanging="360"/>
      </w:pPr>
      <w:rPr>
        <w:rFonts w:ascii="Verdana" w:eastAsia="Times New Roman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58406B"/>
    <w:multiLevelType w:val="hybridMultilevel"/>
    <w:tmpl w:val="76D09C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1A31AF"/>
    <w:multiLevelType w:val="hybridMultilevel"/>
    <w:tmpl w:val="B8BEEA4E"/>
    <w:lvl w:ilvl="0" w:tplc="460ED6E0">
      <w:start w:val="1"/>
      <w:numFmt w:val="decimal"/>
      <w:lvlText w:val="15.%1."/>
      <w:lvlJc w:val="right"/>
      <w:pPr>
        <w:ind w:left="360" w:hanging="360"/>
      </w:pPr>
      <w:rPr>
        <w:rFonts w:ascii="Verdana" w:hAnsi="Verdana" w:cs="Bookman Old Style" w:hint="default"/>
        <w:b/>
        <w:bCs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EEB04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06519A3"/>
    <w:multiLevelType w:val="hybridMultilevel"/>
    <w:tmpl w:val="7FE86BBE"/>
    <w:lvl w:ilvl="0" w:tplc="9C40E1BE">
      <w:start w:val="1"/>
      <w:numFmt w:val="decimal"/>
      <w:lvlText w:val="%1."/>
      <w:lvlJc w:val="right"/>
      <w:pPr>
        <w:ind w:left="180" w:hanging="180"/>
      </w:pPr>
      <w:rPr>
        <w:rFonts w:ascii="Verdana" w:eastAsia="Times New Roman" w:hAnsi="Verdana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141F6B"/>
    <w:multiLevelType w:val="hybridMultilevel"/>
    <w:tmpl w:val="49D4C434"/>
    <w:lvl w:ilvl="0" w:tplc="9CF4B3F2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15102CC9"/>
    <w:multiLevelType w:val="hybridMultilevel"/>
    <w:tmpl w:val="97F2B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6B301CE"/>
    <w:multiLevelType w:val="multilevel"/>
    <w:tmpl w:val="1D72FA1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i w:val="0"/>
        <w:strike w:val="0"/>
      </w:rPr>
    </w:lvl>
    <w:lvl w:ilvl="1">
      <w:start w:val="1"/>
      <w:numFmt w:val="decimal"/>
      <w:isLgl/>
      <w:lvlText w:val="%1.%2"/>
      <w:lvlJc w:val="left"/>
      <w:pPr>
        <w:ind w:left="968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29" w15:restartNumberingAfterBreak="0">
    <w:nsid w:val="17DD2CE1"/>
    <w:multiLevelType w:val="hybridMultilevel"/>
    <w:tmpl w:val="92EE3F08"/>
    <w:lvl w:ilvl="0" w:tplc="9C3C17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2C0FD0"/>
    <w:multiLevelType w:val="hybridMultilevel"/>
    <w:tmpl w:val="BDDE640C"/>
    <w:lvl w:ilvl="0" w:tplc="870EBDF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84967E2"/>
    <w:multiLevelType w:val="hybridMultilevel"/>
    <w:tmpl w:val="37F64284"/>
    <w:lvl w:ilvl="0" w:tplc="2702F8AE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14350B"/>
    <w:multiLevelType w:val="hybridMultilevel"/>
    <w:tmpl w:val="831E8720"/>
    <w:lvl w:ilvl="0" w:tplc="560C8408">
      <w:start w:val="7"/>
      <w:numFmt w:val="decimal"/>
      <w:lvlText w:val="4.%1."/>
      <w:lvlJc w:val="right"/>
      <w:pPr>
        <w:ind w:left="720" w:hanging="360"/>
      </w:pPr>
      <w:rPr>
        <w:rFonts w:ascii="Verdana" w:hAnsi="Verdana" w:cs="Bookman Old Style" w:hint="default"/>
        <w:b/>
        <w:bCs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AAF6839"/>
    <w:multiLevelType w:val="multilevel"/>
    <w:tmpl w:val="1CC6332C"/>
    <w:lvl w:ilvl="0">
      <w:start w:val="7"/>
      <w:numFmt w:val="decimal"/>
      <w:lvlText w:val="%1."/>
      <w:lvlJc w:val="left"/>
      <w:pPr>
        <w:ind w:left="727" w:hanging="585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Verdana" w:eastAsia="Times New Roman" w:hAnsi="Verdana" w:cs="Arial" w:hint="default"/>
        <w:b w:val="0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Zero"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/>
      </w:rPr>
    </w:lvl>
  </w:abstractNum>
  <w:abstractNum w:abstractNumId="34" w15:restartNumberingAfterBreak="0">
    <w:nsid w:val="1C504F61"/>
    <w:multiLevelType w:val="hybridMultilevel"/>
    <w:tmpl w:val="0C50D10A"/>
    <w:lvl w:ilvl="0" w:tplc="25A202FA">
      <w:start w:val="2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5" w15:restartNumberingAfterBreak="0">
    <w:nsid w:val="1F1945E8"/>
    <w:multiLevelType w:val="hybridMultilevel"/>
    <w:tmpl w:val="3004637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02B50AA"/>
    <w:multiLevelType w:val="hybridMultilevel"/>
    <w:tmpl w:val="B6B4BD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218363F3"/>
    <w:multiLevelType w:val="multilevel"/>
    <w:tmpl w:val="8626024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strike w:val="0"/>
        <w:color w:val="auto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8" w15:restartNumberingAfterBreak="0">
    <w:nsid w:val="222057B6"/>
    <w:multiLevelType w:val="hybridMultilevel"/>
    <w:tmpl w:val="3004637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5B41333"/>
    <w:multiLevelType w:val="hybridMultilevel"/>
    <w:tmpl w:val="DBC0ECFE"/>
    <w:lvl w:ilvl="0" w:tplc="570CE060">
      <w:start w:val="1"/>
      <w:numFmt w:val="decimal"/>
      <w:lvlText w:val="7.%1."/>
      <w:lvlJc w:val="right"/>
      <w:pPr>
        <w:ind w:left="720" w:hanging="360"/>
      </w:pPr>
      <w:rPr>
        <w:rFonts w:ascii="Verdana" w:hAnsi="Verdana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5705C56">
      <w:start w:val="1"/>
      <w:numFmt w:val="decimal"/>
      <w:lvlText w:val="%3)"/>
      <w:lvlJc w:val="left"/>
      <w:pPr>
        <w:ind w:left="2340" w:hanging="360"/>
      </w:pPr>
      <w:rPr>
        <w:rFonts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8916AD"/>
    <w:multiLevelType w:val="hybridMultilevel"/>
    <w:tmpl w:val="2AD49236"/>
    <w:lvl w:ilvl="0" w:tplc="532AC2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27F174CB"/>
    <w:multiLevelType w:val="hybridMultilevel"/>
    <w:tmpl w:val="A5789A0E"/>
    <w:lvl w:ilvl="0" w:tplc="FDAEAE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28697B48"/>
    <w:multiLevelType w:val="hybridMultilevel"/>
    <w:tmpl w:val="29CCBF66"/>
    <w:lvl w:ilvl="0" w:tplc="84006E6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9A2897A">
      <w:start w:val="1"/>
      <w:numFmt w:val="decimal"/>
      <w:lvlText w:val="%2)"/>
      <w:lvlJc w:val="left"/>
      <w:pPr>
        <w:tabs>
          <w:tab w:val="num" w:pos="510"/>
        </w:tabs>
        <w:ind w:left="510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28D11070"/>
    <w:multiLevelType w:val="hybridMultilevel"/>
    <w:tmpl w:val="EF8C9640"/>
    <w:lvl w:ilvl="0" w:tplc="2E28353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9C40E1BE">
      <w:start w:val="1"/>
      <w:numFmt w:val="decimal"/>
      <w:lvlText w:val="%3."/>
      <w:lvlJc w:val="right"/>
      <w:pPr>
        <w:ind w:left="180" w:hanging="180"/>
      </w:pPr>
      <w:rPr>
        <w:rFonts w:ascii="Verdana" w:eastAsia="Times New Roman" w:hAnsi="Verdana" w:cs="Times New Roman"/>
        <w:b w:val="0"/>
      </w:rPr>
    </w:lvl>
    <w:lvl w:ilvl="3" w:tplc="AB94B780">
      <w:start w:val="1"/>
      <w:numFmt w:val="decimal"/>
      <w:lvlText w:val="%4."/>
      <w:lvlJc w:val="left"/>
      <w:pPr>
        <w:ind w:left="78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9B9476A"/>
    <w:multiLevelType w:val="hybridMultilevel"/>
    <w:tmpl w:val="C068E18C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2E6A434E"/>
    <w:multiLevelType w:val="hybridMultilevel"/>
    <w:tmpl w:val="795E8624"/>
    <w:lvl w:ilvl="0" w:tplc="BA6063BA">
      <w:start w:val="1"/>
      <w:numFmt w:val="decimal"/>
      <w:lvlText w:val="%1)"/>
      <w:lvlJc w:val="left"/>
      <w:pPr>
        <w:ind w:left="862" w:hanging="360"/>
      </w:pPr>
      <w:rPr>
        <w:rFonts w:ascii="Verdana" w:eastAsia="Times New Roman" w:hAnsi="Verdana" w:cs="Tahoma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2F0768B1"/>
    <w:multiLevelType w:val="hybridMultilevel"/>
    <w:tmpl w:val="EB70ECC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0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FF46E6C"/>
    <w:multiLevelType w:val="multilevel"/>
    <w:tmpl w:val="247C11C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Arial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Arial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Arial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Arial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Arial" w:hint="default"/>
        <w:b/>
      </w:rPr>
    </w:lvl>
  </w:abstractNum>
  <w:abstractNum w:abstractNumId="48" w15:restartNumberingAfterBreak="0">
    <w:nsid w:val="302F4AD0"/>
    <w:multiLevelType w:val="hybridMultilevel"/>
    <w:tmpl w:val="1BBA36CC"/>
    <w:lvl w:ilvl="0" w:tplc="A8B22A66">
      <w:start w:val="2"/>
      <w:numFmt w:val="decimal"/>
      <w:lvlText w:val="5.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1B813E7"/>
    <w:multiLevelType w:val="multilevel"/>
    <w:tmpl w:val="09DEEF2A"/>
    <w:lvl w:ilvl="0">
      <w:start w:val="18"/>
      <w:numFmt w:val="decimal"/>
      <w:lvlText w:val="%1."/>
      <w:lvlJc w:val="left"/>
      <w:pPr>
        <w:ind w:left="480" w:hanging="480"/>
      </w:pPr>
      <w:rPr>
        <w:rFonts w:ascii="Verdana" w:hAnsi="Verdana" w:cs="Arial" w:hint="default"/>
        <w:b/>
        <w:sz w:val="18"/>
        <w:szCs w:val="18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Arial" w:hint="default"/>
        <w:b/>
        <w:b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Arial" w:hint="default"/>
      </w:rPr>
    </w:lvl>
  </w:abstractNum>
  <w:abstractNum w:abstractNumId="50" w15:restartNumberingAfterBreak="0">
    <w:nsid w:val="333127AB"/>
    <w:multiLevelType w:val="multilevel"/>
    <w:tmpl w:val="D05E3134"/>
    <w:lvl w:ilvl="0">
      <w:start w:val="10"/>
      <w:numFmt w:val="decimal"/>
      <w:lvlText w:val="%1."/>
      <w:lvlJc w:val="left"/>
      <w:pPr>
        <w:ind w:left="390" w:hanging="39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="Verdana" w:hAnsi="Verdana" w:cs="Arial" w:hint="default"/>
        <w:b/>
        <w:bCs/>
        <w:sz w:val="18"/>
        <w:szCs w:val="18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Arial" w:hint="default"/>
        <w:b w:val="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Arial"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Arial" w:hint="default"/>
        <w:b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Arial" w:hint="default"/>
        <w:b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Arial" w:hint="default"/>
        <w:b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Arial" w:hint="default"/>
        <w:b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Arial" w:hint="default"/>
        <w:b/>
      </w:rPr>
    </w:lvl>
  </w:abstractNum>
  <w:abstractNum w:abstractNumId="51" w15:restartNumberingAfterBreak="0">
    <w:nsid w:val="35BB73C1"/>
    <w:multiLevelType w:val="multilevel"/>
    <w:tmpl w:val="50145E8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4"/>
      <w:numFmt w:val="decimal"/>
      <w:isLgl/>
      <w:lvlText w:val="%1.%2."/>
      <w:lvlJc w:val="left"/>
      <w:pPr>
        <w:ind w:left="1287" w:hanging="720"/>
      </w:pPr>
      <w:rPr>
        <w:rFonts w:cs="Tahoma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ahoma"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cs="Tahoma" w:hint="default"/>
        <w:b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cs="Tahoma" w:hint="default"/>
        <w:b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cs="Tahoma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202" w:hanging="1800"/>
      </w:pPr>
      <w:rPr>
        <w:rFonts w:cs="Tahoma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cs="Tahoma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696" w:hanging="2160"/>
      </w:pPr>
      <w:rPr>
        <w:rFonts w:cs="Tahoma" w:hint="default"/>
        <w:b/>
      </w:rPr>
    </w:lvl>
  </w:abstractNum>
  <w:abstractNum w:abstractNumId="52" w15:restartNumberingAfterBreak="0">
    <w:nsid w:val="36656D59"/>
    <w:multiLevelType w:val="hybridMultilevel"/>
    <w:tmpl w:val="2654CD72"/>
    <w:lvl w:ilvl="0" w:tplc="92F89962">
      <w:start w:val="1"/>
      <w:numFmt w:val="decimal"/>
      <w:lvlText w:val="17.%1."/>
      <w:lvlJc w:val="right"/>
      <w:pPr>
        <w:ind w:left="1080" w:hanging="360"/>
      </w:pPr>
      <w:rPr>
        <w:rFonts w:ascii="Verdana" w:hAnsi="Verdana" w:cs="Bookman Old Style" w:hint="default"/>
        <w:b/>
        <w:bCs/>
        <w:i w:val="0"/>
        <w:color w:val="auto"/>
        <w:sz w:val="18"/>
        <w:szCs w:val="18"/>
      </w:rPr>
    </w:lvl>
    <w:lvl w:ilvl="1" w:tplc="28DE2B6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8060F0F"/>
    <w:multiLevelType w:val="multilevel"/>
    <w:tmpl w:val="BD9805C4"/>
    <w:styleLink w:val="WWNum27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54" w15:restartNumberingAfterBreak="0">
    <w:nsid w:val="3A9D48C2"/>
    <w:multiLevelType w:val="multilevel"/>
    <w:tmpl w:val="F968C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3AB31385"/>
    <w:multiLevelType w:val="hybridMultilevel"/>
    <w:tmpl w:val="1102CC74"/>
    <w:lvl w:ilvl="0" w:tplc="23083F1C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ahoma" w:hint="default"/>
        <w:b w:val="0"/>
        <w:bCs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AE17C9B"/>
    <w:multiLevelType w:val="multilevel"/>
    <w:tmpl w:val="CF84B8D4"/>
    <w:lvl w:ilvl="0">
      <w:start w:val="1"/>
      <w:numFmt w:val="decimal"/>
      <w:lvlText w:val="13.%1."/>
      <w:lvlJc w:val="left"/>
      <w:pPr>
        <w:ind w:left="360" w:hanging="360"/>
      </w:pPr>
      <w:rPr>
        <w:rFonts w:hint="default"/>
        <w:b/>
        <w:bCs/>
        <w:i w:val="0"/>
        <w:strike w:val="0"/>
        <w:sz w:val="18"/>
        <w:szCs w:val="18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Arial" w:hint="default"/>
      </w:rPr>
    </w:lvl>
  </w:abstractNum>
  <w:abstractNum w:abstractNumId="57" w15:restartNumberingAfterBreak="0">
    <w:nsid w:val="412C639E"/>
    <w:multiLevelType w:val="hybridMultilevel"/>
    <w:tmpl w:val="0B2E43B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19B1E36"/>
    <w:multiLevelType w:val="hybridMultilevel"/>
    <w:tmpl w:val="7B2CBFC4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4406502A"/>
    <w:multiLevelType w:val="hybridMultilevel"/>
    <w:tmpl w:val="5770BD70"/>
    <w:lvl w:ilvl="0" w:tplc="62ACEDBA">
      <w:start w:val="1"/>
      <w:numFmt w:val="decimal"/>
      <w:lvlText w:val="15.%1."/>
      <w:lvlJc w:val="right"/>
      <w:pPr>
        <w:ind w:left="720" w:hanging="360"/>
      </w:pPr>
      <w:rPr>
        <w:rFonts w:ascii="Verdana" w:hAnsi="Verdana" w:cs="Bookman Old Style" w:hint="default"/>
        <w:b w:val="0"/>
        <w:bCs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650215E">
      <w:start w:val="1"/>
      <w:numFmt w:val="decimal"/>
      <w:lvlText w:val="%3)"/>
      <w:lvlJc w:val="left"/>
      <w:pPr>
        <w:ind w:left="2160" w:hanging="180"/>
      </w:pPr>
      <w:rPr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4C0595"/>
    <w:multiLevelType w:val="multilevel"/>
    <w:tmpl w:val="80CA2EB4"/>
    <w:lvl w:ilvl="0">
      <w:start w:val="14"/>
      <w:numFmt w:val="decimal"/>
      <w:lvlText w:val="%1."/>
      <w:lvlJc w:val="left"/>
      <w:pPr>
        <w:ind w:left="480" w:hanging="480"/>
      </w:pPr>
      <w:rPr>
        <w:rFonts w:cs="Arial" w:hint="default"/>
        <w:i w:val="0"/>
      </w:rPr>
    </w:lvl>
    <w:lvl w:ilvl="1">
      <w:start w:val="1"/>
      <w:numFmt w:val="decimal"/>
      <w:lvlText w:val="%1.%2."/>
      <w:lvlJc w:val="left"/>
      <w:pPr>
        <w:ind w:left="1156" w:hanging="720"/>
      </w:pPr>
      <w:rPr>
        <w:rFonts w:cs="Arial"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592" w:hanging="720"/>
      </w:pPr>
      <w:rPr>
        <w:rFonts w:cs="Arial" w:hint="default"/>
        <w:i w:val="0"/>
      </w:rPr>
    </w:lvl>
    <w:lvl w:ilvl="3">
      <w:start w:val="1"/>
      <w:numFmt w:val="decimal"/>
      <w:lvlText w:val="%1.%2.%3.%4."/>
      <w:lvlJc w:val="left"/>
      <w:pPr>
        <w:ind w:left="2388" w:hanging="1080"/>
      </w:pPr>
      <w:rPr>
        <w:rFonts w:cs="Arial" w:hint="default"/>
        <w:i w:val="0"/>
      </w:rPr>
    </w:lvl>
    <w:lvl w:ilvl="4">
      <w:start w:val="1"/>
      <w:numFmt w:val="decimal"/>
      <w:lvlText w:val="%1.%2.%3.%4.%5."/>
      <w:lvlJc w:val="left"/>
      <w:pPr>
        <w:ind w:left="2824" w:hanging="1080"/>
      </w:pPr>
      <w:rPr>
        <w:rFonts w:cs="Arial" w:hint="default"/>
        <w:i w:val="0"/>
      </w:rPr>
    </w:lvl>
    <w:lvl w:ilvl="5">
      <w:start w:val="1"/>
      <w:numFmt w:val="decimal"/>
      <w:lvlText w:val="%1.%2.%3.%4.%5.%6."/>
      <w:lvlJc w:val="left"/>
      <w:pPr>
        <w:ind w:left="3620" w:hanging="1440"/>
      </w:pPr>
      <w:rPr>
        <w:rFonts w:cs="Arial" w:hint="default"/>
        <w:i w:val="0"/>
      </w:rPr>
    </w:lvl>
    <w:lvl w:ilvl="6">
      <w:start w:val="1"/>
      <w:numFmt w:val="decimal"/>
      <w:lvlText w:val="%1.%2.%3.%4.%5.%6.%7."/>
      <w:lvlJc w:val="left"/>
      <w:pPr>
        <w:ind w:left="4416" w:hanging="1800"/>
      </w:pPr>
      <w:rPr>
        <w:rFonts w:cs="Arial" w:hint="default"/>
        <w:i w:val="0"/>
      </w:rPr>
    </w:lvl>
    <w:lvl w:ilvl="7">
      <w:start w:val="1"/>
      <w:numFmt w:val="decimal"/>
      <w:lvlText w:val="%1.%2.%3.%4.%5.%6.%7.%8."/>
      <w:lvlJc w:val="left"/>
      <w:pPr>
        <w:ind w:left="4852" w:hanging="1800"/>
      </w:pPr>
      <w:rPr>
        <w:rFonts w:cs="Arial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648" w:hanging="2160"/>
      </w:pPr>
      <w:rPr>
        <w:rFonts w:cs="Arial" w:hint="default"/>
        <w:i w:val="0"/>
      </w:rPr>
    </w:lvl>
  </w:abstractNum>
  <w:abstractNum w:abstractNumId="61" w15:restartNumberingAfterBreak="0">
    <w:nsid w:val="46D92782"/>
    <w:multiLevelType w:val="hybridMultilevel"/>
    <w:tmpl w:val="3004637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86E5CA2"/>
    <w:multiLevelType w:val="multilevel"/>
    <w:tmpl w:val="4C0E1F7A"/>
    <w:lvl w:ilvl="0">
      <w:start w:val="12"/>
      <w:numFmt w:val="decimal"/>
      <w:lvlText w:val="%1."/>
      <w:lvlJc w:val="left"/>
      <w:pPr>
        <w:ind w:left="480" w:hanging="480"/>
      </w:pPr>
      <w:rPr>
        <w:rFonts w:ascii="Verdana" w:hAnsi="Verdana" w:cs="Arial" w:hint="default"/>
        <w:b/>
        <w:sz w:val="18"/>
        <w:szCs w:val="18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Arial" w:hint="default"/>
      </w:rPr>
    </w:lvl>
  </w:abstractNum>
  <w:abstractNum w:abstractNumId="63" w15:restartNumberingAfterBreak="0">
    <w:nsid w:val="4A6413DD"/>
    <w:multiLevelType w:val="hybridMultilevel"/>
    <w:tmpl w:val="7B4A6C0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AF3F0B"/>
    <w:multiLevelType w:val="hybridMultilevel"/>
    <w:tmpl w:val="7960F464"/>
    <w:lvl w:ilvl="0" w:tplc="B8B0A5B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83EA830">
      <w:start w:val="1"/>
      <w:numFmt w:val="decimal"/>
      <w:lvlText w:val="%3)"/>
      <w:lvlJc w:val="right"/>
      <w:pPr>
        <w:ind w:left="2160" w:hanging="180"/>
      </w:pPr>
      <w:rPr>
        <w:rFonts w:ascii="Verdana" w:eastAsia="Times New Roman" w:hAnsi="Verdana" w:cs="Tahoma"/>
        <w:b w:val="0"/>
        <w:bCs/>
        <w:i w:val="0"/>
        <w:i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BC9116C"/>
    <w:multiLevelType w:val="hybridMultilevel"/>
    <w:tmpl w:val="41024860"/>
    <w:name w:val="WWNum32"/>
    <w:lvl w:ilvl="0" w:tplc="FFFFFFFF">
      <w:start w:val="1"/>
      <w:numFmt w:val="decimal"/>
      <w:lvlText w:val="%1)"/>
      <w:lvlJc w:val="left"/>
      <w:pPr>
        <w:ind w:left="18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56" w:hanging="360"/>
      </w:pPr>
    </w:lvl>
    <w:lvl w:ilvl="2" w:tplc="0415001B" w:tentative="1">
      <w:start w:val="1"/>
      <w:numFmt w:val="lowerRoman"/>
      <w:lvlText w:val="%3."/>
      <w:lvlJc w:val="right"/>
      <w:pPr>
        <w:ind w:left="3276" w:hanging="180"/>
      </w:pPr>
    </w:lvl>
    <w:lvl w:ilvl="3" w:tplc="0415000F" w:tentative="1">
      <w:start w:val="1"/>
      <w:numFmt w:val="decimal"/>
      <w:lvlText w:val="%4."/>
      <w:lvlJc w:val="left"/>
      <w:pPr>
        <w:ind w:left="3996" w:hanging="360"/>
      </w:pPr>
    </w:lvl>
    <w:lvl w:ilvl="4" w:tplc="04150019" w:tentative="1">
      <w:start w:val="1"/>
      <w:numFmt w:val="lowerLetter"/>
      <w:lvlText w:val="%5."/>
      <w:lvlJc w:val="left"/>
      <w:pPr>
        <w:ind w:left="4716" w:hanging="360"/>
      </w:pPr>
    </w:lvl>
    <w:lvl w:ilvl="5" w:tplc="0415001B" w:tentative="1">
      <w:start w:val="1"/>
      <w:numFmt w:val="lowerRoman"/>
      <w:lvlText w:val="%6."/>
      <w:lvlJc w:val="right"/>
      <w:pPr>
        <w:ind w:left="5436" w:hanging="180"/>
      </w:pPr>
    </w:lvl>
    <w:lvl w:ilvl="6" w:tplc="0415000F" w:tentative="1">
      <w:start w:val="1"/>
      <w:numFmt w:val="decimal"/>
      <w:lvlText w:val="%7."/>
      <w:lvlJc w:val="left"/>
      <w:pPr>
        <w:ind w:left="6156" w:hanging="360"/>
      </w:pPr>
    </w:lvl>
    <w:lvl w:ilvl="7" w:tplc="04150019" w:tentative="1">
      <w:start w:val="1"/>
      <w:numFmt w:val="lowerLetter"/>
      <w:lvlText w:val="%8."/>
      <w:lvlJc w:val="left"/>
      <w:pPr>
        <w:ind w:left="6876" w:hanging="360"/>
      </w:pPr>
    </w:lvl>
    <w:lvl w:ilvl="8" w:tplc="0415001B" w:tentative="1">
      <w:start w:val="1"/>
      <w:numFmt w:val="lowerRoman"/>
      <w:lvlText w:val="%9."/>
      <w:lvlJc w:val="right"/>
      <w:pPr>
        <w:ind w:left="7596" w:hanging="180"/>
      </w:pPr>
    </w:lvl>
  </w:abstractNum>
  <w:abstractNum w:abstractNumId="66" w15:restartNumberingAfterBreak="0">
    <w:nsid w:val="4BED1574"/>
    <w:multiLevelType w:val="hybridMultilevel"/>
    <w:tmpl w:val="63C4C2C8"/>
    <w:lvl w:ilvl="0" w:tplc="735860DC">
      <w:start w:val="1"/>
      <w:numFmt w:val="decimal"/>
      <w:lvlText w:val="%1."/>
      <w:lvlJc w:val="right"/>
      <w:pPr>
        <w:ind w:left="720" w:hanging="360"/>
      </w:pPr>
      <w:rPr>
        <w:rFonts w:ascii="Verdana" w:hAnsi="Verdana" w:cs="Bookman Old Style" w:hint="default"/>
        <w:b w:val="0"/>
        <w:bCs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6A4D46"/>
    <w:multiLevelType w:val="hybridMultilevel"/>
    <w:tmpl w:val="8B4688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9" w15:restartNumberingAfterBreak="0">
    <w:nsid w:val="4EA313F0"/>
    <w:multiLevelType w:val="hybridMultilevel"/>
    <w:tmpl w:val="70D6454A"/>
    <w:lvl w:ilvl="0" w:tplc="73E8F75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F595EBD"/>
    <w:multiLevelType w:val="hybridMultilevel"/>
    <w:tmpl w:val="C4463C76"/>
    <w:lvl w:ilvl="0" w:tplc="EFC0610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1487AA9"/>
    <w:multiLevelType w:val="hybridMultilevel"/>
    <w:tmpl w:val="9E8E210A"/>
    <w:lvl w:ilvl="0" w:tplc="BC6ADF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2" w15:restartNumberingAfterBreak="0">
    <w:nsid w:val="552D59E7"/>
    <w:multiLevelType w:val="multilevel"/>
    <w:tmpl w:val="94D651E4"/>
    <w:lvl w:ilvl="0">
      <w:start w:val="7"/>
      <w:numFmt w:val="decimal"/>
      <w:lvlText w:val="%1."/>
      <w:lvlJc w:val="left"/>
      <w:pPr>
        <w:ind w:left="360" w:hanging="360"/>
      </w:pPr>
      <w:rPr>
        <w:rFonts w:cs="Arial" w:hint="default"/>
        <w:color w:val="auto"/>
      </w:rPr>
    </w:lvl>
    <w:lvl w:ilvl="1">
      <w:start w:val="1"/>
      <w:numFmt w:val="decimal"/>
      <w:lvlText w:val="8.%2."/>
      <w:lvlJc w:val="right"/>
      <w:pPr>
        <w:ind w:left="1004" w:hanging="720"/>
      </w:pPr>
      <w:rPr>
        <w:rFonts w:ascii="Verdana" w:hAnsi="Verdana" w:cs="Bookman Old Style" w:hint="default"/>
        <w:b/>
        <w:bCs/>
        <w:i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Arial" w:hint="default"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Arial" w:hint="default"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Ari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Ari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Ari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Ari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Arial" w:hint="default"/>
        <w:color w:val="auto"/>
      </w:rPr>
    </w:lvl>
  </w:abstractNum>
  <w:abstractNum w:abstractNumId="73" w15:restartNumberingAfterBreak="0">
    <w:nsid w:val="56774B46"/>
    <w:multiLevelType w:val="multilevel"/>
    <w:tmpl w:val="0A90A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288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74" w15:restartNumberingAfterBreak="0">
    <w:nsid w:val="59C06F5E"/>
    <w:multiLevelType w:val="hybridMultilevel"/>
    <w:tmpl w:val="5ED216E0"/>
    <w:lvl w:ilvl="0" w:tplc="A22AB09C">
      <w:start w:val="1"/>
      <w:numFmt w:val="decimal"/>
      <w:lvlText w:val="11.%1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5C06090E"/>
    <w:multiLevelType w:val="hybridMultilevel"/>
    <w:tmpl w:val="A0B032B2"/>
    <w:lvl w:ilvl="0" w:tplc="2282596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CAB470F"/>
    <w:multiLevelType w:val="hybridMultilevel"/>
    <w:tmpl w:val="811222D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690EBF9E">
      <w:start w:val="1"/>
      <w:numFmt w:val="decimal"/>
      <w:lvlText w:val="%2)"/>
      <w:lvlJc w:val="left"/>
      <w:pPr>
        <w:ind w:left="2160" w:hanging="360"/>
      </w:pPr>
      <w:rPr>
        <w:rFonts w:eastAsia="Times New Roman" w:hint="default"/>
      </w:rPr>
    </w:lvl>
    <w:lvl w:ilvl="2" w:tplc="B170992E">
      <w:start w:val="2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5E36164C"/>
    <w:multiLevelType w:val="hybridMultilevel"/>
    <w:tmpl w:val="CD1EAB34"/>
    <w:lvl w:ilvl="0" w:tplc="83084992">
      <w:start w:val="1"/>
      <w:numFmt w:val="decimal"/>
      <w:lvlText w:val="7.%1."/>
      <w:lvlJc w:val="left"/>
      <w:pPr>
        <w:ind w:left="1070" w:hanging="360"/>
      </w:pPr>
      <w:rPr>
        <w:rFonts w:hint="default"/>
        <w:b/>
        <w:bCs w:val="0"/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7E3119"/>
    <w:multiLevelType w:val="multilevel"/>
    <w:tmpl w:val="A6B050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3)"/>
      <w:lvlJc w:val="righ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60501603"/>
    <w:multiLevelType w:val="hybridMultilevel"/>
    <w:tmpl w:val="0B58823E"/>
    <w:lvl w:ilvl="0" w:tplc="E4B8ED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FB882EC">
      <w:start w:val="1"/>
      <w:numFmt w:val="lowerLetter"/>
      <w:lvlText w:val="%2)"/>
      <w:lvlJc w:val="left"/>
      <w:pPr>
        <w:tabs>
          <w:tab w:val="num" w:pos="397"/>
        </w:tabs>
        <w:ind w:left="680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199633F"/>
    <w:multiLevelType w:val="multilevel"/>
    <w:tmpl w:val="56A0CD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1" w15:restartNumberingAfterBreak="0">
    <w:nsid w:val="63AF01E6"/>
    <w:multiLevelType w:val="hybridMultilevel"/>
    <w:tmpl w:val="CE58A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5D263D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4C0479"/>
    <w:multiLevelType w:val="hybridMultilevel"/>
    <w:tmpl w:val="8F5E7DF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3" w15:restartNumberingAfterBreak="0">
    <w:nsid w:val="69A11C8B"/>
    <w:multiLevelType w:val="hybridMultilevel"/>
    <w:tmpl w:val="384C4CC6"/>
    <w:lvl w:ilvl="0" w:tplc="DA84A44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B6548AB"/>
    <w:multiLevelType w:val="multilevel"/>
    <w:tmpl w:val="4C863F56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5" w15:restartNumberingAfterBreak="0">
    <w:nsid w:val="6C024A38"/>
    <w:multiLevelType w:val="multilevel"/>
    <w:tmpl w:val="D1F66C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86" w15:restartNumberingAfterBreak="0">
    <w:nsid w:val="6C8F0803"/>
    <w:multiLevelType w:val="multilevel"/>
    <w:tmpl w:val="1B1C4330"/>
    <w:name w:val="WWNum102"/>
    <w:lvl w:ilvl="0">
      <w:start w:val="8"/>
      <w:numFmt w:val="decimal"/>
      <w:lvlText w:val="%1."/>
      <w:lvlJc w:val="left"/>
      <w:pPr>
        <w:tabs>
          <w:tab w:val="num" w:pos="0"/>
        </w:tabs>
        <w:ind w:left="610" w:hanging="360"/>
      </w:pPr>
      <w:rPr>
        <w:rFonts w:eastAsia="Calibri" w:cs="Calibri" w:hint="default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53"/>
        </w:tabs>
        <w:ind w:left="927" w:hanging="360"/>
      </w:pPr>
      <w:rPr>
        <w:rFonts w:eastAsia="Calibri" w:cs="Calibri" w:hint="default"/>
        <w:b w:val="0"/>
        <w:i w:val="0"/>
        <w:strike w:val="0"/>
        <w:dstrike w:val="0"/>
        <w:color w:val="000000"/>
        <w:position w:val="0"/>
        <w:sz w:val="18"/>
        <w:szCs w:val="18"/>
        <w:u w:val="none" w:color="000000"/>
        <w:vertAlign w:val="baseline"/>
      </w:rPr>
    </w:lvl>
    <w:lvl w:ilvl="2">
      <w:start w:val="1"/>
      <w:numFmt w:val="lowerRoman"/>
      <w:lvlText w:val="%2.%3"/>
      <w:lvlJc w:val="left"/>
      <w:pPr>
        <w:tabs>
          <w:tab w:val="num" w:pos="0"/>
        </w:tabs>
        <w:ind w:left="1494" w:hanging="360"/>
      </w:pPr>
      <w:rPr>
        <w:rFonts w:eastAsia="Calibri" w:cs="Calibri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214" w:hanging="360"/>
      </w:pPr>
      <w:rPr>
        <w:rFonts w:eastAsia="Calibri" w:cs="Calibri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2.%3.%4.%5"/>
      <w:lvlJc w:val="left"/>
      <w:pPr>
        <w:tabs>
          <w:tab w:val="num" w:pos="0"/>
        </w:tabs>
        <w:ind w:left="2934" w:hanging="360"/>
      </w:pPr>
      <w:rPr>
        <w:rFonts w:eastAsia="Calibri" w:cs="Calibri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3654" w:hanging="360"/>
      </w:pPr>
      <w:rPr>
        <w:rFonts w:eastAsia="Calibri" w:cs="Calibri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4374" w:hanging="360"/>
      </w:pPr>
      <w:rPr>
        <w:rFonts w:eastAsia="Calibri" w:cs="Calibri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2.%3.%4.%5.%6.%7.%8"/>
      <w:lvlJc w:val="left"/>
      <w:pPr>
        <w:tabs>
          <w:tab w:val="num" w:pos="0"/>
        </w:tabs>
        <w:ind w:left="5094" w:hanging="360"/>
      </w:pPr>
      <w:rPr>
        <w:rFonts w:eastAsia="Calibri" w:cs="Calibri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2.%3.%4.%5.%6.%7.%8.%9"/>
      <w:lvlJc w:val="left"/>
      <w:pPr>
        <w:tabs>
          <w:tab w:val="num" w:pos="0"/>
        </w:tabs>
        <w:ind w:left="5814" w:hanging="360"/>
      </w:pPr>
      <w:rPr>
        <w:rFonts w:eastAsia="Calibri" w:cs="Calibri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87" w15:restartNumberingAfterBreak="0">
    <w:nsid w:val="6D48385E"/>
    <w:multiLevelType w:val="hybridMultilevel"/>
    <w:tmpl w:val="723E19A2"/>
    <w:lvl w:ilvl="0" w:tplc="62BE862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D7C7335"/>
    <w:multiLevelType w:val="hybridMultilevel"/>
    <w:tmpl w:val="78C81CBE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6FF13486"/>
    <w:multiLevelType w:val="hybridMultilevel"/>
    <w:tmpl w:val="784A0CB8"/>
    <w:lvl w:ilvl="0" w:tplc="8D50D6A2">
      <w:start w:val="6"/>
      <w:numFmt w:val="decimal"/>
      <w:lvlText w:val="5.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0552B45"/>
    <w:multiLevelType w:val="hybridMultilevel"/>
    <w:tmpl w:val="6DC2219A"/>
    <w:lvl w:ilvl="0" w:tplc="F566E974">
      <w:start w:val="4"/>
      <w:numFmt w:val="decimal"/>
      <w:lvlText w:val="11.%1.1"/>
      <w:lvlJc w:val="left"/>
      <w:pPr>
        <w:ind w:left="2563" w:hanging="360"/>
      </w:pPr>
      <w:rPr>
        <w:rFonts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91" w15:restartNumberingAfterBreak="0">
    <w:nsid w:val="7082715C"/>
    <w:multiLevelType w:val="multilevel"/>
    <w:tmpl w:val="D466E7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74EE0E91"/>
    <w:multiLevelType w:val="hybridMultilevel"/>
    <w:tmpl w:val="E9CE392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3" w15:restartNumberingAfterBreak="0">
    <w:nsid w:val="75CD0A56"/>
    <w:multiLevelType w:val="hybridMultilevel"/>
    <w:tmpl w:val="56B4C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4" w15:restartNumberingAfterBreak="0">
    <w:nsid w:val="78F81A9B"/>
    <w:multiLevelType w:val="hybridMultilevel"/>
    <w:tmpl w:val="34A2BBF6"/>
    <w:lvl w:ilvl="0" w:tplc="513A785A">
      <w:start w:val="1"/>
      <w:numFmt w:val="decimal"/>
      <w:lvlText w:val="5.%1."/>
      <w:lvlJc w:val="right"/>
      <w:pPr>
        <w:ind w:left="720" w:hanging="360"/>
      </w:pPr>
      <w:rPr>
        <w:rFonts w:ascii="Verdana" w:hAnsi="Verdana" w:cs="Bookman Old Style" w:hint="default"/>
        <w:b/>
        <w:bCs/>
        <w:i w:val="0"/>
        <w:color w:val="auto"/>
        <w:sz w:val="18"/>
        <w:szCs w:val="18"/>
      </w:rPr>
    </w:lvl>
    <w:lvl w:ilvl="1" w:tplc="FFFFFFFF">
      <w:start w:val="1"/>
      <w:numFmt w:val="decimal"/>
      <w:lvlText w:val="4.%2."/>
      <w:lvlJc w:val="right"/>
      <w:pPr>
        <w:ind w:left="1440" w:hanging="360"/>
      </w:pPr>
      <w:rPr>
        <w:rFonts w:ascii="Verdana" w:hAnsi="Verdana" w:cs="Bookman Old Style" w:hint="default"/>
        <w:b w:val="0"/>
        <w:bCs w:val="0"/>
        <w:i w:val="0"/>
        <w:color w:val="auto"/>
        <w:sz w:val="18"/>
        <w:szCs w:val="18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BA7021D"/>
    <w:multiLevelType w:val="multilevel"/>
    <w:tmpl w:val="A1C0B83A"/>
    <w:lvl w:ilvl="0">
      <w:start w:val="16"/>
      <w:numFmt w:val="decimal"/>
      <w:lvlText w:val="%1."/>
      <w:lvlJc w:val="left"/>
      <w:pPr>
        <w:ind w:left="1190" w:hanging="480"/>
      </w:pPr>
      <w:rPr>
        <w:rFonts w:ascii="Verdana" w:hAnsi="Verdana" w:hint="default"/>
        <w:b/>
        <w:sz w:val="1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Verdana" w:hAnsi="Verdana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6" w15:restartNumberingAfterBreak="0">
    <w:nsid w:val="7C2433DA"/>
    <w:multiLevelType w:val="hybridMultilevel"/>
    <w:tmpl w:val="E6168DF8"/>
    <w:lvl w:ilvl="0" w:tplc="86944D3A">
      <w:start w:val="3"/>
      <w:numFmt w:val="decimal"/>
      <w:lvlText w:val="4.%1."/>
      <w:lvlJc w:val="right"/>
      <w:pPr>
        <w:ind w:left="1004" w:hanging="360"/>
      </w:pPr>
      <w:rPr>
        <w:rFonts w:ascii="Verdana" w:hAnsi="Verdana" w:cs="Bookman Old Style" w:hint="default"/>
        <w:b/>
        <w:bCs/>
        <w:i w:val="0"/>
        <w:strike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C7263D1"/>
    <w:multiLevelType w:val="hybridMultilevel"/>
    <w:tmpl w:val="2BC456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EB71257"/>
    <w:multiLevelType w:val="multilevel"/>
    <w:tmpl w:val="F3664C8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9" w15:restartNumberingAfterBreak="0">
    <w:nsid w:val="7F61744C"/>
    <w:multiLevelType w:val="multilevel"/>
    <w:tmpl w:val="E6C4812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00" w15:restartNumberingAfterBreak="0">
    <w:nsid w:val="7FA6501A"/>
    <w:multiLevelType w:val="hybridMultilevel"/>
    <w:tmpl w:val="E3CCBBC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05583180">
    <w:abstractNumId w:val="15"/>
  </w:num>
  <w:num w:numId="2" w16cid:durableId="87165820">
    <w:abstractNumId w:val="61"/>
  </w:num>
  <w:num w:numId="3" w16cid:durableId="577904847">
    <w:abstractNumId w:val="54"/>
  </w:num>
  <w:num w:numId="4" w16cid:durableId="1909995985">
    <w:abstractNumId w:val="28"/>
  </w:num>
  <w:num w:numId="5" w16cid:durableId="176239922">
    <w:abstractNumId w:val="39"/>
  </w:num>
  <w:num w:numId="6" w16cid:durableId="1370378387">
    <w:abstractNumId w:val="67"/>
  </w:num>
  <w:num w:numId="7" w16cid:durableId="29689181">
    <w:abstractNumId w:val="68"/>
  </w:num>
  <w:num w:numId="8" w16cid:durableId="554200656">
    <w:abstractNumId w:val="40"/>
  </w:num>
  <w:num w:numId="9" w16cid:durableId="1467091308">
    <w:abstractNumId w:val="53"/>
  </w:num>
  <w:num w:numId="10" w16cid:durableId="1266352267">
    <w:abstractNumId w:val="66"/>
  </w:num>
  <w:num w:numId="11" w16cid:durableId="1447502613">
    <w:abstractNumId w:val="80"/>
  </w:num>
  <w:num w:numId="12" w16cid:durableId="1290011269">
    <w:abstractNumId w:val="64"/>
  </w:num>
  <w:num w:numId="13" w16cid:durableId="1717777093">
    <w:abstractNumId w:val="78"/>
  </w:num>
  <w:num w:numId="14" w16cid:durableId="1758986289">
    <w:abstractNumId w:val="70"/>
  </w:num>
  <w:num w:numId="15" w16cid:durableId="1237472310">
    <w:abstractNumId w:val="49"/>
  </w:num>
  <w:num w:numId="16" w16cid:durableId="1386179510">
    <w:abstractNumId w:val="62"/>
  </w:num>
  <w:num w:numId="17" w16cid:durableId="176358286">
    <w:abstractNumId w:val="52"/>
  </w:num>
  <w:num w:numId="18" w16cid:durableId="1222138933">
    <w:abstractNumId w:val="21"/>
  </w:num>
  <w:num w:numId="19" w16cid:durableId="1019157174">
    <w:abstractNumId w:val="50"/>
  </w:num>
  <w:num w:numId="20" w16cid:durableId="1582834134">
    <w:abstractNumId w:val="33"/>
  </w:num>
  <w:num w:numId="21" w16cid:durableId="1806853703">
    <w:abstractNumId w:val="37"/>
  </w:num>
  <w:num w:numId="22" w16cid:durableId="83193176">
    <w:abstractNumId w:val="51"/>
  </w:num>
  <w:num w:numId="23" w16cid:durableId="578561544">
    <w:abstractNumId w:val="85"/>
  </w:num>
  <w:num w:numId="24" w16cid:durableId="1009483271">
    <w:abstractNumId w:val="73"/>
  </w:num>
  <w:num w:numId="25" w16cid:durableId="297805422">
    <w:abstractNumId w:val="91"/>
  </w:num>
  <w:num w:numId="26" w16cid:durableId="729883538">
    <w:abstractNumId w:val="97"/>
  </w:num>
  <w:num w:numId="27" w16cid:durableId="744765480">
    <w:abstractNumId w:val="55"/>
  </w:num>
  <w:num w:numId="28" w16cid:durableId="1926113163">
    <w:abstractNumId w:val="48"/>
  </w:num>
  <w:num w:numId="29" w16cid:durableId="2135561948">
    <w:abstractNumId w:val="99"/>
  </w:num>
  <w:num w:numId="30" w16cid:durableId="1377393580">
    <w:abstractNumId w:val="20"/>
  </w:num>
  <w:num w:numId="31" w16cid:durableId="629553105">
    <w:abstractNumId w:val="77"/>
  </w:num>
  <w:num w:numId="32" w16cid:durableId="1299260030">
    <w:abstractNumId w:val="72"/>
  </w:num>
  <w:num w:numId="33" w16cid:durableId="1809666936">
    <w:abstractNumId w:val="56"/>
  </w:num>
  <w:num w:numId="34" w16cid:durableId="1666283912">
    <w:abstractNumId w:val="95"/>
  </w:num>
  <w:num w:numId="35" w16cid:durableId="1810661071">
    <w:abstractNumId w:val="60"/>
  </w:num>
  <w:num w:numId="36" w16cid:durableId="461122268">
    <w:abstractNumId w:val="23"/>
  </w:num>
  <w:num w:numId="37" w16cid:durableId="428628095">
    <w:abstractNumId w:val="59"/>
  </w:num>
  <w:num w:numId="38" w16cid:durableId="945311440">
    <w:abstractNumId w:val="27"/>
  </w:num>
  <w:num w:numId="39" w16cid:durableId="1584408251">
    <w:abstractNumId w:val="74"/>
  </w:num>
  <w:num w:numId="40" w16cid:durableId="831676858">
    <w:abstractNumId w:val="24"/>
  </w:num>
  <w:num w:numId="41" w16cid:durableId="2039962630">
    <w:abstractNumId w:val="69"/>
  </w:num>
  <w:num w:numId="42" w16cid:durableId="1174147754">
    <w:abstractNumId w:val="57"/>
  </w:num>
  <w:num w:numId="43" w16cid:durableId="1472793852">
    <w:abstractNumId w:val="17"/>
  </w:num>
  <w:num w:numId="44" w16cid:durableId="375544732">
    <w:abstractNumId w:val="98"/>
  </w:num>
  <w:num w:numId="45" w16cid:durableId="1101996625">
    <w:abstractNumId w:val="32"/>
  </w:num>
  <w:num w:numId="46" w16cid:durableId="1396583520">
    <w:abstractNumId w:val="47"/>
  </w:num>
  <w:num w:numId="47" w16cid:durableId="1335231588">
    <w:abstractNumId w:val="94"/>
  </w:num>
  <w:num w:numId="48" w16cid:durableId="2113208872">
    <w:abstractNumId w:val="89"/>
  </w:num>
  <w:num w:numId="49" w16cid:durableId="1395661114">
    <w:abstractNumId w:val="82"/>
  </w:num>
  <w:num w:numId="50" w16cid:durableId="9383792">
    <w:abstractNumId w:val="90"/>
  </w:num>
  <w:num w:numId="51" w16cid:durableId="625505078">
    <w:abstractNumId w:val="44"/>
  </w:num>
  <w:num w:numId="52" w16cid:durableId="2093089141">
    <w:abstractNumId w:val="88"/>
  </w:num>
  <w:num w:numId="53" w16cid:durableId="1732314298">
    <w:abstractNumId w:val="84"/>
  </w:num>
  <w:num w:numId="54" w16cid:durableId="2009794170">
    <w:abstractNumId w:val="63"/>
  </w:num>
  <w:num w:numId="55" w16cid:durableId="1249080697">
    <w:abstractNumId w:val="34"/>
  </w:num>
  <w:num w:numId="56" w16cid:durableId="1500342203">
    <w:abstractNumId w:val="26"/>
  </w:num>
  <w:num w:numId="57" w16cid:durableId="284310978">
    <w:abstractNumId w:val="19"/>
  </w:num>
  <w:num w:numId="58" w16cid:durableId="476460540">
    <w:abstractNumId w:val="83"/>
  </w:num>
  <w:num w:numId="59" w16cid:durableId="169756374">
    <w:abstractNumId w:val="43"/>
  </w:num>
  <w:num w:numId="60" w16cid:durableId="929434202">
    <w:abstractNumId w:val="79"/>
  </w:num>
  <w:num w:numId="61" w16cid:durableId="2087991028">
    <w:abstractNumId w:val="75"/>
  </w:num>
  <w:num w:numId="62" w16cid:durableId="1270237041">
    <w:abstractNumId w:val="18"/>
  </w:num>
  <w:num w:numId="63" w16cid:durableId="670066842">
    <w:abstractNumId w:val="29"/>
  </w:num>
  <w:num w:numId="64" w16cid:durableId="1248609855">
    <w:abstractNumId w:val="100"/>
  </w:num>
  <w:num w:numId="65" w16cid:durableId="328481861">
    <w:abstractNumId w:val="45"/>
  </w:num>
  <w:num w:numId="66" w16cid:durableId="2050062465">
    <w:abstractNumId w:val="42"/>
  </w:num>
  <w:num w:numId="67" w16cid:durableId="194661050">
    <w:abstractNumId w:val="31"/>
  </w:num>
  <w:num w:numId="68" w16cid:durableId="1113402354">
    <w:abstractNumId w:val="71"/>
  </w:num>
  <w:num w:numId="69" w16cid:durableId="557397319">
    <w:abstractNumId w:val="93"/>
  </w:num>
  <w:num w:numId="70" w16cid:durableId="773016603">
    <w:abstractNumId w:val="76"/>
  </w:num>
  <w:num w:numId="71" w16cid:durableId="2130051318">
    <w:abstractNumId w:val="46"/>
  </w:num>
  <w:num w:numId="72" w16cid:durableId="882600823">
    <w:abstractNumId w:val="30"/>
  </w:num>
  <w:num w:numId="73" w16cid:durableId="33161487">
    <w:abstractNumId w:val="25"/>
  </w:num>
  <w:num w:numId="74" w16cid:durableId="1124466914">
    <w:abstractNumId w:val="87"/>
  </w:num>
  <w:num w:numId="75" w16cid:durableId="941182911">
    <w:abstractNumId w:val="81"/>
  </w:num>
  <w:num w:numId="76" w16cid:durableId="993333642">
    <w:abstractNumId w:val="22"/>
  </w:num>
  <w:num w:numId="77" w16cid:durableId="1344429074">
    <w:abstractNumId w:val="36"/>
  </w:num>
  <w:num w:numId="78" w16cid:durableId="284628377">
    <w:abstractNumId w:val="92"/>
  </w:num>
  <w:num w:numId="79" w16cid:durableId="525216841">
    <w:abstractNumId w:val="16"/>
  </w:num>
  <w:num w:numId="80" w16cid:durableId="630674245">
    <w:abstractNumId w:val="58"/>
  </w:num>
  <w:num w:numId="81" w16cid:durableId="522789798">
    <w:abstractNumId w:val="96"/>
  </w:num>
  <w:num w:numId="82" w16cid:durableId="249511148">
    <w:abstractNumId w:val="35"/>
  </w:num>
  <w:num w:numId="83" w16cid:durableId="2008710730">
    <w:abstractNumId w:val="38"/>
  </w:num>
  <w:num w:numId="84" w16cid:durableId="1442341340">
    <w:abstractNumId w:val="41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BE5"/>
    <w:rsid w:val="0001048C"/>
    <w:rsid w:val="0001180D"/>
    <w:rsid w:val="00011F95"/>
    <w:rsid w:val="00012271"/>
    <w:rsid w:val="00012BA8"/>
    <w:rsid w:val="00014A3F"/>
    <w:rsid w:val="00014F0C"/>
    <w:rsid w:val="000153E7"/>
    <w:rsid w:val="00016250"/>
    <w:rsid w:val="00021653"/>
    <w:rsid w:val="0002202A"/>
    <w:rsid w:val="00022397"/>
    <w:rsid w:val="000227F4"/>
    <w:rsid w:val="00023240"/>
    <w:rsid w:val="00034423"/>
    <w:rsid w:val="00052950"/>
    <w:rsid w:val="000534F9"/>
    <w:rsid w:val="00054251"/>
    <w:rsid w:val="00055D9C"/>
    <w:rsid w:val="00060591"/>
    <w:rsid w:val="00067408"/>
    <w:rsid w:val="00071487"/>
    <w:rsid w:val="000730E8"/>
    <w:rsid w:val="000732DB"/>
    <w:rsid w:val="000739F4"/>
    <w:rsid w:val="000765C0"/>
    <w:rsid w:val="000814D1"/>
    <w:rsid w:val="00095FD5"/>
    <w:rsid w:val="000A1C00"/>
    <w:rsid w:val="000A227D"/>
    <w:rsid w:val="000A3E4A"/>
    <w:rsid w:val="000A70E5"/>
    <w:rsid w:val="000B375A"/>
    <w:rsid w:val="000C5297"/>
    <w:rsid w:val="000C7F15"/>
    <w:rsid w:val="000D0C9C"/>
    <w:rsid w:val="000D1F81"/>
    <w:rsid w:val="000D5286"/>
    <w:rsid w:val="000E1096"/>
    <w:rsid w:val="000E169D"/>
    <w:rsid w:val="000E3176"/>
    <w:rsid w:val="000E36B6"/>
    <w:rsid w:val="000E48EF"/>
    <w:rsid w:val="000E5292"/>
    <w:rsid w:val="000E6CB0"/>
    <w:rsid w:val="000E7412"/>
    <w:rsid w:val="000E7945"/>
    <w:rsid w:val="000F024A"/>
    <w:rsid w:val="000F340D"/>
    <w:rsid w:val="000F3F52"/>
    <w:rsid w:val="000F4C52"/>
    <w:rsid w:val="000F79A7"/>
    <w:rsid w:val="00100C69"/>
    <w:rsid w:val="0011662E"/>
    <w:rsid w:val="00116C91"/>
    <w:rsid w:val="00120EAE"/>
    <w:rsid w:val="00124B77"/>
    <w:rsid w:val="001256E0"/>
    <w:rsid w:val="00144DD1"/>
    <w:rsid w:val="00145823"/>
    <w:rsid w:val="001477DB"/>
    <w:rsid w:val="00155B19"/>
    <w:rsid w:val="00161776"/>
    <w:rsid w:val="0016212E"/>
    <w:rsid w:val="00164393"/>
    <w:rsid w:val="0016493B"/>
    <w:rsid w:val="0016516A"/>
    <w:rsid w:val="001673BB"/>
    <w:rsid w:val="00174AD5"/>
    <w:rsid w:val="00185E10"/>
    <w:rsid w:val="00186440"/>
    <w:rsid w:val="001874DB"/>
    <w:rsid w:val="00190E8C"/>
    <w:rsid w:val="00191B51"/>
    <w:rsid w:val="00191E00"/>
    <w:rsid w:val="0019298C"/>
    <w:rsid w:val="001B401E"/>
    <w:rsid w:val="001B42D5"/>
    <w:rsid w:val="001B4B22"/>
    <w:rsid w:val="001C1D69"/>
    <w:rsid w:val="001C35EC"/>
    <w:rsid w:val="001C4005"/>
    <w:rsid w:val="001C67F4"/>
    <w:rsid w:val="001D1698"/>
    <w:rsid w:val="001D2036"/>
    <w:rsid w:val="001D25CF"/>
    <w:rsid w:val="001D2B91"/>
    <w:rsid w:val="001D66D1"/>
    <w:rsid w:val="001D6FD8"/>
    <w:rsid w:val="001E6215"/>
    <w:rsid w:val="001E7103"/>
    <w:rsid w:val="001E7D6F"/>
    <w:rsid w:val="001F215F"/>
    <w:rsid w:val="001F22A5"/>
    <w:rsid w:val="001F26C1"/>
    <w:rsid w:val="001F4146"/>
    <w:rsid w:val="00200B15"/>
    <w:rsid w:val="002013B8"/>
    <w:rsid w:val="00201C2C"/>
    <w:rsid w:val="002144E4"/>
    <w:rsid w:val="00215613"/>
    <w:rsid w:val="00217B74"/>
    <w:rsid w:val="00232E3C"/>
    <w:rsid w:val="00233A7F"/>
    <w:rsid w:val="00233F8E"/>
    <w:rsid w:val="00243F38"/>
    <w:rsid w:val="00244943"/>
    <w:rsid w:val="002502D5"/>
    <w:rsid w:val="00254DA8"/>
    <w:rsid w:val="00255381"/>
    <w:rsid w:val="00261D28"/>
    <w:rsid w:val="002629EA"/>
    <w:rsid w:val="00263A90"/>
    <w:rsid w:val="0026493A"/>
    <w:rsid w:val="00277CF6"/>
    <w:rsid w:val="00281111"/>
    <w:rsid w:val="00285756"/>
    <w:rsid w:val="00285F28"/>
    <w:rsid w:val="00287329"/>
    <w:rsid w:val="002873DC"/>
    <w:rsid w:val="00292524"/>
    <w:rsid w:val="00292942"/>
    <w:rsid w:val="0029375B"/>
    <w:rsid w:val="002A7835"/>
    <w:rsid w:val="002C1466"/>
    <w:rsid w:val="002C35A5"/>
    <w:rsid w:val="002C4C13"/>
    <w:rsid w:val="002D1240"/>
    <w:rsid w:val="002D5280"/>
    <w:rsid w:val="002D6B52"/>
    <w:rsid w:val="002E0DFC"/>
    <w:rsid w:val="002E0F64"/>
    <w:rsid w:val="002E3E70"/>
    <w:rsid w:val="002E499D"/>
    <w:rsid w:val="002E4ADD"/>
    <w:rsid w:val="002E4BC2"/>
    <w:rsid w:val="002E7791"/>
    <w:rsid w:val="002F393E"/>
    <w:rsid w:val="002F4CA9"/>
    <w:rsid w:val="002F508C"/>
    <w:rsid w:val="002F694F"/>
    <w:rsid w:val="00302B75"/>
    <w:rsid w:val="00304790"/>
    <w:rsid w:val="00304D2E"/>
    <w:rsid w:val="00305258"/>
    <w:rsid w:val="00310A62"/>
    <w:rsid w:val="00311F28"/>
    <w:rsid w:val="003228B6"/>
    <w:rsid w:val="00330EDB"/>
    <w:rsid w:val="00333372"/>
    <w:rsid w:val="00336A42"/>
    <w:rsid w:val="00337152"/>
    <w:rsid w:val="003416A5"/>
    <w:rsid w:val="00342390"/>
    <w:rsid w:val="00343375"/>
    <w:rsid w:val="003433A9"/>
    <w:rsid w:val="00344A28"/>
    <w:rsid w:val="00345379"/>
    <w:rsid w:val="00345EDD"/>
    <w:rsid w:val="0034724A"/>
    <w:rsid w:val="00353EE6"/>
    <w:rsid w:val="0035411F"/>
    <w:rsid w:val="00361274"/>
    <w:rsid w:val="00361AAC"/>
    <w:rsid w:val="003661ED"/>
    <w:rsid w:val="00372CB4"/>
    <w:rsid w:val="00375073"/>
    <w:rsid w:val="00375CFE"/>
    <w:rsid w:val="00380F41"/>
    <w:rsid w:val="0038142D"/>
    <w:rsid w:val="00381D48"/>
    <w:rsid w:val="003834BC"/>
    <w:rsid w:val="00385583"/>
    <w:rsid w:val="00386FD8"/>
    <w:rsid w:val="00394A34"/>
    <w:rsid w:val="00396845"/>
    <w:rsid w:val="003975AB"/>
    <w:rsid w:val="00397651"/>
    <w:rsid w:val="003A0A5D"/>
    <w:rsid w:val="003A42A2"/>
    <w:rsid w:val="003B4E5E"/>
    <w:rsid w:val="003B591D"/>
    <w:rsid w:val="003D20BC"/>
    <w:rsid w:val="003E0BFA"/>
    <w:rsid w:val="003E0E31"/>
    <w:rsid w:val="003E73F7"/>
    <w:rsid w:val="003F0CEA"/>
    <w:rsid w:val="003F2477"/>
    <w:rsid w:val="003F5922"/>
    <w:rsid w:val="00402EE3"/>
    <w:rsid w:val="00403508"/>
    <w:rsid w:val="00403FAA"/>
    <w:rsid w:val="004046AE"/>
    <w:rsid w:val="00414F70"/>
    <w:rsid w:val="004177E7"/>
    <w:rsid w:val="00425EFC"/>
    <w:rsid w:val="00433BCE"/>
    <w:rsid w:val="00434070"/>
    <w:rsid w:val="00436866"/>
    <w:rsid w:val="00437625"/>
    <w:rsid w:val="004440A5"/>
    <w:rsid w:val="0044445B"/>
    <w:rsid w:val="004453C2"/>
    <w:rsid w:val="00447588"/>
    <w:rsid w:val="004507D6"/>
    <w:rsid w:val="00451606"/>
    <w:rsid w:val="0045166D"/>
    <w:rsid w:val="00456164"/>
    <w:rsid w:val="00461112"/>
    <w:rsid w:val="004757F4"/>
    <w:rsid w:val="004761FB"/>
    <w:rsid w:val="00476AB8"/>
    <w:rsid w:val="00476E90"/>
    <w:rsid w:val="00477A4B"/>
    <w:rsid w:val="0048101B"/>
    <w:rsid w:val="00481F29"/>
    <w:rsid w:val="00487790"/>
    <w:rsid w:val="00487AAE"/>
    <w:rsid w:val="0049002E"/>
    <w:rsid w:val="0049210F"/>
    <w:rsid w:val="004936E3"/>
    <w:rsid w:val="00497651"/>
    <w:rsid w:val="004A0E2C"/>
    <w:rsid w:val="004A5453"/>
    <w:rsid w:val="004B0A9E"/>
    <w:rsid w:val="004B2572"/>
    <w:rsid w:val="004C089B"/>
    <w:rsid w:val="004C2A41"/>
    <w:rsid w:val="004D0B05"/>
    <w:rsid w:val="004D73F6"/>
    <w:rsid w:val="004D7A64"/>
    <w:rsid w:val="004E3CAA"/>
    <w:rsid w:val="004F08F2"/>
    <w:rsid w:val="004F1A1A"/>
    <w:rsid w:val="004F3E54"/>
    <w:rsid w:val="004F54A4"/>
    <w:rsid w:val="004F69CC"/>
    <w:rsid w:val="004F7081"/>
    <w:rsid w:val="00500DAD"/>
    <w:rsid w:val="00502FF3"/>
    <w:rsid w:val="0050513C"/>
    <w:rsid w:val="00516E97"/>
    <w:rsid w:val="00520953"/>
    <w:rsid w:val="00521BAB"/>
    <w:rsid w:val="00524537"/>
    <w:rsid w:val="00524597"/>
    <w:rsid w:val="005259C2"/>
    <w:rsid w:val="00535294"/>
    <w:rsid w:val="005410F7"/>
    <w:rsid w:val="00553C1C"/>
    <w:rsid w:val="005547F9"/>
    <w:rsid w:val="00555FF8"/>
    <w:rsid w:val="0055723A"/>
    <w:rsid w:val="005602E1"/>
    <w:rsid w:val="00561D56"/>
    <w:rsid w:val="005623B3"/>
    <w:rsid w:val="0056601C"/>
    <w:rsid w:val="00573382"/>
    <w:rsid w:val="00576866"/>
    <w:rsid w:val="005846BB"/>
    <w:rsid w:val="005847A3"/>
    <w:rsid w:val="00585669"/>
    <w:rsid w:val="00585B12"/>
    <w:rsid w:val="00590D60"/>
    <w:rsid w:val="005911EE"/>
    <w:rsid w:val="00595293"/>
    <w:rsid w:val="00597D84"/>
    <w:rsid w:val="005A4DB1"/>
    <w:rsid w:val="005A580B"/>
    <w:rsid w:val="005A5A13"/>
    <w:rsid w:val="005B01FE"/>
    <w:rsid w:val="005B2BCD"/>
    <w:rsid w:val="005B64BF"/>
    <w:rsid w:val="005C06AB"/>
    <w:rsid w:val="005C287F"/>
    <w:rsid w:val="005C347C"/>
    <w:rsid w:val="005C4298"/>
    <w:rsid w:val="005D04B8"/>
    <w:rsid w:val="005D7B57"/>
    <w:rsid w:val="005E0288"/>
    <w:rsid w:val="005E3CFE"/>
    <w:rsid w:val="005E6AD3"/>
    <w:rsid w:val="005E6F3C"/>
    <w:rsid w:val="005F35B1"/>
    <w:rsid w:val="005F36C6"/>
    <w:rsid w:val="005F4D4D"/>
    <w:rsid w:val="005F70BE"/>
    <w:rsid w:val="00605B5C"/>
    <w:rsid w:val="00611615"/>
    <w:rsid w:val="006140C1"/>
    <w:rsid w:val="00614525"/>
    <w:rsid w:val="00623A84"/>
    <w:rsid w:val="0062649C"/>
    <w:rsid w:val="00636A5E"/>
    <w:rsid w:val="00643080"/>
    <w:rsid w:val="00654C4A"/>
    <w:rsid w:val="00657BE6"/>
    <w:rsid w:val="00660741"/>
    <w:rsid w:val="006664E9"/>
    <w:rsid w:val="00670EAE"/>
    <w:rsid w:val="00672A9B"/>
    <w:rsid w:val="00680232"/>
    <w:rsid w:val="00681BD2"/>
    <w:rsid w:val="0068392A"/>
    <w:rsid w:val="00684E11"/>
    <w:rsid w:val="006859E0"/>
    <w:rsid w:val="006913AA"/>
    <w:rsid w:val="006958EF"/>
    <w:rsid w:val="00695D20"/>
    <w:rsid w:val="00697EF2"/>
    <w:rsid w:val="006A2DA2"/>
    <w:rsid w:val="006B46EE"/>
    <w:rsid w:val="006B6928"/>
    <w:rsid w:val="006B7040"/>
    <w:rsid w:val="006C1602"/>
    <w:rsid w:val="006C1E48"/>
    <w:rsid w:val="006C3BBB"/>
    <w:rsid w:val="006D1051"/>
    <w:rsid w:val="006D766F"/>
    <w:rsid w:val="006D7CB1"/>
    <w:rsid w:val="006E4B29"/>
    <w:rsid w:val="006F1FA4"/>
    <w:rsid w:val="006F3AED"/>
    <w:rsid w:val="006F5230"/>
    <w:rsid w:val="006F6EBD"/>
    <w:rsid w:val="00700A6D"/>
    <w:rsid w:val="00700D91"/>
    <w:rsid w:val="007054A1"/>
    <w:rsid w:val="00706312"/>
    <w:rsid w:val="00710674"/>
    <w:rsid w:val="00711D6D"/>
    <w:rsid w:val="00715073"/>
    <w:rsid w:val="007311C6"/>
    <w:rsid w:val="00744296"/>
    <w:rsid w:val="007443C1"/>
    <w:rsid w:val="007508F5"/>
    <w:rsid w:val="0075434B"/>
    <w:rsid w:val="00755AD1"/>
    <w:rsid w:val="00757184"/>
    <w:rsid w:val="00761CD5"/>
    <w:rsid w:val="007676E7"/>
    <w:rsid w:val="0077327E"/>
    <w:rsid w:val="00773A27"/>
    <w:rsid w:val="00774A0D"/>
    <w:rsid w:val="00775A0B"/>
    <w:rsid w:val="00775A29"/>
    <w:rsid w:val="00777941"/>
    <w:rsid w:val="00786F64"/>
    <w:rsid w:val="00787989"/>
    <w:rsid w:val="0079021C"/>
    <w:rsid w:val="00792CFB"/>
    <w:rsid w:val="007933C7"/>
    <w:rsid w:val="00794289"/>
    <w:rsid w:val="00795F8C"/>
    <w:rsid w:val="007A3C49"/>
    <w:rsid w:val="007A3C9B"/>
    <w:rsid w:val="007B02FA"/>
    <w:rsid w:val="007B54AE"/>
    <w:rsid w:val="007B7D10"/>
    <w:rsid w:val="007D371E"/>
    <w:rsid w:val="007D6371"/>
    <w:rsid w:val="007D6F33"/>
    <w:rsid w:val="007E0300"/>
    <w:rsid w:val="007E300E"/>
    <w:rsid w:val="007E4A01"/>
    <w:rsid w:val="007E5040"/>
    <w:rsid w:val="007F3026"/>
    <w:rsid w:val="00803584"/>
    <w:rsid w:val="008057BE"/>
    <w:rsid w:val="00806BCC"/>
    <w:rsid w:val="0081152E"/>
    <w:rsid w:val="00815D09"/>
    <w:rsid w:val="00817CF9"/>
    <w:rsid w:val="00821CB8"/>
    <w:rsid w:val="00826283"/>
    <w:rsid w:val="00830043"/>
    <w:rsid w:val="00830828"/>
    <w:rsid w:val="00831F67"/>
    <w:rsid w:val="00832D49"/>
    <w:rsid w:val="008340E3"/>
    <w:rsid w:val="00844971"/>
    <w:rsid w:val="0085086D"/>
    <w:rsid w:val="00850E81"/>
    <w:rsid w:val="008520EF"/>
    <w:rsid w:val="008533FF"/>
    <w:rsid w:val="008555E9"/>
    <w:rsid w:val="00857C04"/>
    <w:rsid w:val="008639A3"/>
    <w:rsid w:val="008653E1"/>
    <w:rsid w:val="00866E49"/>
    <w:rsid w:val="00866F12"/>
    <w:rsid w:val="0087180F"/>
    <w:rsid w:val="00880576"/>
    <w:rsid w:val="00882CCF"/>
    <w:rsid w:val="008874B9"/>
    <w:rsid w:val="00891147"/>
    <w:rsid w:val="008914F9"/>
    <w:rsid w:val="00893A71"/>
    <w:rsid w:val="0089776C"/>
    <w:rsid w:val="008A2341"/>
    <w:rsid w:val="008A35AA"/>
    <w:rsid w:val="008A5D79"/>
    <w:rsid w:val="008A7F90"/>
    <w:rsid w:val="008B061D"/>
    <w:rsid w:val="008B14AA"/>
    <w:rsid w:val="008B679A"/>
    <w:rsid w:val="008C0946"/>
    <w:rsid w:val="008C1C2A"/>
    <w:rsid w:val="008C2612"/>
    <w:rsid w:val="008C65F2"/>
    <w:rsid w:val="008D07E7"/>
    <w:rsid w:val="008D0801"/>
    <w:rsid w:val="008D0848"/>
    <w:rsid w:val="008D31DF"/>
    <w:rsid w:val="008D61D9"/>
    <w:rsid w:val="008D6432"/>
    <w:rsid w:val="008D7C82"/>
    <w:rsid w:val="008E038C"/>
    <w:rsid w:val="008E351A"/>
    <w:rsid w:val="008E3D59"/>
    <w:rsid w:val="008E4632"/>
    <w:rsid w:val="008F04FE"/>
    <w:rsid w:val="008F38DE"/>
    <w:rsid w:val="0090170E"/>
    <w:rsid w:val="009176A4"/>
    <w:rsid w:val="00921E85"/>
    <w:rsid w:val="009229C2"/>
    <w:rsid w:val="009266EC"/>
    <w:rsid w:val="00936037"/>
    <w:rsid w:val="00940BEF"/>
    <w:rsid w:val="00942D6D"/>
    <w:rsid w:val="00945BB4"/>
    <w:rsid w:val="00951727"/>
    <w:rsid w:val="009559F4"/>
    <w:rsid w:val="0095735E"/>
    <w:rsid w:val="009608AD"/>
    <w:rsid w:val="00975472"/>
    <w:rsid w:val="00975F62"/>
    <w:rsid w:val="0097616F"/>
    <w:rsid w:val="00977E8B"/>
    <w:rsid w:val="00980D95"/>
    <w:rsid w:val="0098105F"/>
    <w:rsid w:val="00985F3C"/>
    <w:rsid w:val="009874A3"/>
    <w:rsid w:val="00990F8C"/>
    <w:rsid w:val="00993AD9"/>
    <w:rsid w:val="00994F28"/>
    <w:rsid w:val="009A3E6D"/>
    <w:rsid w:val="009A5343"/>
    <w:rsid w:val="009B1DDD"/>
    <w:rsid w:val="009B72AE"/>
    <w:rsid w:val="009C580D"/>
    <w:rsid w:val="009C5DBC"/>
    <w:rsid w:val="009C784D"/>
    <w:rsid w:val="009D28E1"/>
    <w:rsid w:val="009D7177"/>
    <w:rsid w:val="009E1129"/>
    <w:rsid w:val="009E76CD"/>
    <w:rsid w:val="009F23C6"/>
    <w:rsid w:val="009F41C8"/>
    <w:rsid w:val="009F4697"/>
    <w:rsid w:val="009F4FE0"/>
    <w:rsid w:val="009F6644"/>
    <w:rsid w:val="00A00549"/>
    <w:rsid w:val="00A07BB5"/>
    <w:rsid w:val="00A12F2C"/>
    <w:rsid w:val="00A13221"/>
    <w:rsid w:val="00A2385F"/>
    <w:rsid w:val="00A23BE5"/>
    <w:rsid w:val="00A41A20"/>
    <w:rsid w:val="00A43140"/>
    <w:rsid w:val="00A451DB"/>
    <w:rsid w:val="00A52781"/>
    <w:rsid w:val="00A5556D"/>
    <w:rsid w:val="00A55F3F"/>
    <w:rsid w:val="00A627D5"/>
    <w:rsid w:val="00A63037"/>
    <w:rsid w:val="00A656DE"/>
    <w:rsid w:val="00A673CF"/>
    <w:rsid w:val="00A71EEA"/>
    <w:rsid w:val="00A76952"/>
    <w:rsid w:val="00A814AE"/>
    <w:rsid w:val="00A8168B"/>
    <w:rsid w:val="00A8791A"/>
    <w:rsid w:val="00A90C23"/>
    <w:rsid w:val="00AA01C7"/>
    <w:rsid w:val="00AA51DA"/>
    <w:rsid w:val="00AA56AB"/>
    <w:rsid w:val="00AA6F5B"/>
    <w:rsid w:val="00AA7681"/>
    <w:rsid w:val="00AC1A9C"/>
    <w:rsid w:val="00AD18A5"/>
    <w:rsid w:val="00AD3905"/>
    <w:rsid w:val="00AE2EAC"/>
    <w:rsid w:val="00AE5E9B"/>
    <w:rsid w:val="00AE7D9F"/>
    <w:rsid w:val="00AF0C57"/>
    <w:rsid w:val="00AF172A"/>
    <w:rsid w:val="00AF1DAE"/>
    <w:rsid w:val="00AF57EC"/>
    <w:rsid w:val="00AF6228"/>
    <w:rsid w:val="00AF6774"/>
    <w:rsid w:val="00AF6F65"/>
    <w:rsid w:val="00B00059"/>
    <w:rsid w:val="00B07025"/>
    <w:rsid w:val="00B1418D"/>
    <w:rsid w:val="00B143CC"/>
    <w:rsid w:val="00B1561B"/>
    <w:rsid w:val="00B22246"/>
    <w:rsid w:val="00B233C1"/>
    <w:rsid w:val="00B26F54"/>
    <w:rsid w:val="00B34715"/>
    <w:rsid w:val="00B37DC4"/>
    <w:rsid w:val="00B40D50"/>
    <w:rsid w:val="00B40D89"/>
    <w:rsid w:val="00B41159"/>
    <w:rsid w:val="00B4265D"/>
    <w:rsid w:val="00B5169B"/>
    <w:rsid w:val="00B52DDE"/>
    <w:rsid w:val="00B62CF1"/>
    <w:rsid w:val="00B63B40"/>
    <w:rsid w:val="00B72490"/>
    <w:rsid w:val="00B73C81"/>
    <w:rsid w:val="00B741C4"/>
    <w:rsid w:val="00B7616D"/>
    <w:rsid w:val="00B9405F"/>
    <w:rsid w:val="00B97865"/>
    <w:rsid w:val="00BA2A37"/>
    <w:rsid w:val="00BA6776"/>
    <w:rsid w:val="00BD03FC"/>
    <w:rsid w:val="00BD2994"/>
    <w:rsid w:val="00BD406F"/>
    <w:rsid w:val="00BE0196"/>
    <w:rsid w:val="00BE01CD"/>
    <w:rsid w:val="00BE1A70"/>
    <w:rsid w:val="00BE3BB6"/>
    <w:rsid w:val="00BE6E42"/>
    <w:rsid w:val="00BE77AE"/>
    <w:rsid w:val="00BF0965"/>
    <w:rsid w:val="00BF2C14"/>
    <w:rsid w:val="00BF3E3E"/>
    <w:rsid w:val="00BF5525"/>
    <w:rsid w:val="00BF699E"/>
    <w:rsid w:val="00BF6BF3"/>
    <w:rsid w:val="00C10C7A"/>
    <w:rsid w:val="00C235BC"/>
    <w:rsid w:val="00C25054"/>
    <w:rsid w:val="00C264A7"/>
    <w:rsid w:val="00C3227A"/>
    <w:rsid w:val="00C371B9"/>
    <w:rsid w:val="00C37A55"/>
    <w:rsid w:val="00C403E5"/>
    <w:rsid w:val="00C4379D"/>
    <w:rsid w:val="00C51771"/>
    <w:rsid w:val="00C77FC1"/>
    <w:rsid w:val="00C821FB"/>
    <w:rsid w:val="00C90AF0"/>
    <w:rsid w:val="00C939D4"/>
    <w:rsid w:val="00CA3894"/>
    <w:rsid w:val="00CB1FE0"/>
    <w:rsid w:val="00CB2659"/>
    <w:rsid w:val="00CC22AA"/>
    <w:rsid w:val="00CC633E"/>
    <w:rsid w:val="00CD174A"/>
    <w:rsid w:val="00CD3E68"/>
    <w:rsid w:val="00CD4263"/>
    <w:rsid w:val="00CD4265"/>
    <w:rsid w:val="00CE1626"/>
    <w:rsid w:val="00CE38FB"/>
    <w:rsid w:val="00CE3AA6"/>
    <w:rsid w:val="00CE5B11"/>
    <w:rsid w:val="00CF0C6C"/>
    <w:rsid w:val="00CF0F46"/>
    <w:rsid w:val="00CF3E75"/>
    <w:rsid w:val="00CF492F"/>
    <w:rsid w:val="00CF5415"/>
    <w:rsid w:val="00D025F2"/>
    <w:rsid w:val="00D02825"/>
    <w:rsid w:val="00D03290"/>
    <w:rsid w:val="00D12C40"/>
    <w:rsid w:val="00D16765"/>
    <w:rsid w:val="00D2226B"/>
    <w:rsid w:val="00D31495"/>
    <w:rsid w:val="00D32A06"/>
    <w:rsid w:val="00D332FF"/>
    <w:rsid w:val="00D444CA"/>
    <w:rsid w:val="00D47CAD"/>
    <w:rsid w:val="00D511CF"/>
    <w:rsid w:val="00D51706"/>
    <w:rsid w:val="00D51781"/>
    <w:rsid w:val="00D60FD2"/>
    <w:rsid w:val="00D6128B"/>
    <w:rsid w:val="00D67BA8"/>
    <w:rsid w:val="00D74980"/>
    <w:rsid w:val="00D75604"/>
    <w:rsid w:val="00D76849"/>
    <w:rsid w:val="00D828B2"/>
    <w:rsid w:val="00D833DF"/>
    <w:rsid w:val="00D8397F"/>
    <w:rsid w:val="00D83A65"/>
    <w:rsid w:val="00D861AC"/>
    <w:rsid w:val="00D9215E"/>
    <w:rsid w:val="00D921FC"/>
    <w:rsid w:val="00D92F1C"/>
    <w:rsid w:val="00D93939"/>
    <w:rsid w:val="00D93C25"/>
    <w:rsid w:val="00D943F7"/>
    <w:rsid w:val="00D96611"/>
    <w:rsid w:val="00DA214B"/>
    <w:rsid w:val="00DA39C4"/>
    <w:rsid w:val="00DA657A"/>
    <w:rsid w:val="00DB12BF"/>
    <w:rsid w:val="00DB36CE"/>
    <w:rsid w:val="00DB4AF2"/>
    <w:rsid w:val="00DB7A9A"/>
    <w:rsid w:val="00DC1B3E"/>
    <w:rsid w:val="00DD2432"/>
    <w:rsid w:val="00DD47FB"/>
    <w:rsid w:val="00DD609E"/>
    <w:rsid w:val="00DE0308"/>
    <w:rsid w:val="00DE1735"/>
    <w:rsid w:val="00DE18F8"/>
    <w:rsid w:val="00DE72AA"/>
    <w:rsid w:val="00DF041D"/>
    <w:rsid w:val="00E00968"/>
    <w:rsid w:val="00E01623"/>
    <w:rsid w:val="00E01886"/>
    <w:rsid w:val="00E03963"/>
    <w:rsid w:val="00E05D0D"/>
    <w:rsid w:val="00E11953"/>
    <w:rsid w:val="00E1756D"/>
    <w:rsid w:val="00E26CFD"/>
    <w:rsid w:val="00E41C20"/>
    <w:rsid w:val="00E46081"/>
    <w:rsid w:val="00E46523"/>
    <w:rsid w:val="00E479CA"/>
    <w:rsid w:val="00E51DB1"/>
    <w:rsid w:val="00E5635D"/>
    <w:rsid w:val="00E65A69"/>
    <w:rsid w:val="00E8073E"/>
    <w:rsid w:val="00E87878"/>
    <w:rsid w:val="00E90251"/>
    <w:rsid w:val="00EA6617"/>
    <w:rsid w:val="00EB0CD6"/>
    <w:rsid w:val="00EB7CE8"/>
    <w:rsid w:val="00EC7087"/>
    <w:rsid w:val="00ED28D1"/>
    <w:rsid w:val="00EE1B43"/>
    <w:rsid w:val="00EE4C04"/>
    <w:rsid w:val="00EE6695"/>
    <w:rsid w:val="00EE7536"/>
    <w:rsid w:val="00F04C1D"/>
    <w:rsid w:val="00F06CBB"/>
    <w:rsid w:val="00F21950"/>
    <w:rsid w:val="00F230F8"/>
    <w:rsid w:val="00F26260"/>
    <w:rsid w:val="00F275E6"/>
    <w:rsid w:val="00F30D3A"/>
    <w:rsid w:val="00F347A4"/>
    <w:rsid w:val="00F34988"/>
    <w:rsid w:val="00F35AA2"/>
    <w:rsid w:val="00F36877"/>
    <w:rsid w:val="00F37488"/>
    <w:rsid w:val="00F51204"/>
    <w:rsid w:val="00F51F68"/>
    <w:rsid w:val="00F552C9"/>
    <w:rsid w:val="00F6110D"/>
    <w:rsid w:val="00F61851"/>
    <w:rsid w:val="00F62D01"/>
    <w:rsid w:val="00F63EE1"/>
    <w:rsid w:val="00F65CBF"/>
    <w:rsid w:val="00F702AD"/>
    <w:rsid w:val="00F73FEF"/>
    <w:rsid w:val="00F8254E"/>
    <w:rsid w:val="00F87B3F"/>
    <w:rsid w:val="00F920D7"/>
    <w:rsid w:val="00F9218A"/>
    <w:rsid w:val="00F95303"/>
    <w:rsid w:val="00F95705"/>
    <w:rsid w:val="00FA00E4"/>
    <w:rsid w:val="00FA1B94"/>
    <w:rsid w:val="00FA6DD8"/>
    <w:rsid w:val="00FB1D63"/>
    <w:rsid w:val="00FB25C2"/>
    <w:rsid w:val="00FB4B49"/>
    <w:rsid w:val="00FC12D5"/>
    <w:rsid w:val="00FD47A7"/>
    <w:rsid w:val="00FE0E41"/>
    <w:rsid w:val="00FE277D"/>
    <w:rsid w:val="00FE2B37"/>
    <w:rsid w:val="00FE69F2"/>
    <w:rsid w:val="00FF0BB0"/>
    <w:rsid w:val="00FF0C68"/>
    <w:rsid w:val="00FF0D34"/>
    <w:rsid w:val="00FF1CAA"/>
    <w:rsid w:val="00FF27CA"/>
    <w:rsid w:val="00FF53F0"/>
    <w:rsid w:val="00FF57AA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F7A471"/>
  <w15:docId w15:val="{1C2C1DB4-6129-445F-845E-7FAB52E7A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3A9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433A9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0A9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B0A9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4B0A9E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B0A9E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B0A9E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3433A9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4B0A9E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4B0A9E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normalny tekst,L1,Numerowanie,2 heading,A_wyliczenie,K-P_odwolanie,Akapit z listą5,maz_wyliczenie,opis dzialania,List Paragraph,Akapit z listą BS,Kolorowa lista — akcent 11,T_SZ_List Paragraph,Akapit z list¹,BulletC"/>
    <w:basedOn w:val="Normalny"/>
    <w:link w:val="AkapitzlistZnak"/>
    <w:uiPriority w:val="34"/>
    <w:qFormat/>
    <w:rsid w:val="003433A9"/>
    <w:pPr>
      <w:ind w:left="720"/>
      <w:contextualSpacing/>
    </w:pPr>
  </w:style>
  <w:style w:type="character" w:styleId="Tytuksiki">
    <w:name w:val="Book Title"/>
    <w:uiPriority w:val="33"/>
    <w:qFormat/>
    <w:rsid w:val="004B0A9E"/>
    <w:rPr>
      <w:b/>
      <w:bCs/>
      <w:smallCaps/>
      <w:spacing w:val="5"/>
    </w:rPr>
  </w:style>
  <w:style w:type="character" w:customStyle="1" w:styleId="Nagwek1Znak">
    <w:name w:val="Nagłówek 1 Znak"/>
    <w:link w:val="Nagwek1"/>
    <w:uiPriority w:val="9"/>
    <w:rsid w:val="003433A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B0A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4B0A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4B0A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4B0A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4B0A9E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sid w:val="003433A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4B0A9E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4B0A9E"/>
    <w:rPr>
      <w:rFonts w:asciiTheme="majorHAnsi" w:eastAsiaTheme="majorEastAsia" w:hAnsiTheme="majorHAnsi" w:cstheme="majorBidi"/>
      <w:sz w:val="22"/>
      <w:szCs w:val="22"/>
    </w:rPr>
  </w:style>
  <w:style w:type="paragraph" w:styleId="Legenda">
    <w:name w:val="caption"/>
    <w:basedOn w:val="Normalny"/>
    <w:next w:val="Normalny"/>
    <w:unhideWhenUsed/>
    <w:qFormat/>
    <w:rsid w:val="004B0A9E"/>
    <w:rPr>
      <w:b/>
      <w:bCs/>
      <w:sz w:val="20"/>
      <w:szCs w:val="20"/>
    </w:rPr>
  </w:style>
  <w:style w:type="paragraph" w:styleId="Tytu">
    <w:name w:val="Title"/>
    <w:basedOn w:val="Normalny"/>
    <w:next w:val="Normalny"/>
    <w:link w:val="TytuZnak"/>
    <w:qFormat/>
    <w:rsid w:val="004B0A9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4B0A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0A9E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4B0A9E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uiPriority w:val="22"/>
    <w:qFormat/>
    <w:rsid w:val="004B0A9E"/>
    <w:rPr>
      <w:b/>
      <w:bCs/>
    </w:rPr>
  </w:style>
  <w:style w:type="character" w:styleId="Uwydatnienie">
    <w:name w:val="Emphasis"/>
    <w:uiPriority w:val="20"/>
    <w:qFormat/>
    <w:rsid w:val="004B0A9E"/>
    <w:rPr>
      <w:i/>
      <w:iCs/>
    </w:rPr>
  </w:style>
  <w:style w:type="paragraph" w:styleId="Bezodstpw">
    <w:name w:val="No Spacing"/>
    <w:basedOn w:val="Normalny"/>
    <w:link w:val="BezodstpwZnak"/>
    <w:uiPriority w:val="99"/>
    <w:qFormat/>
    <w:rsid w:val="004B0A9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99"/>
    <w:rsid w:val="004B0A9E"/>
    <w:rPr>
      <w:sz w:val="22"/>
      <w:szCs w:val="22"/>
    </w:rPr>
  </w:style>
  <w:style w:type="paragraph" w:styleId="Cytat">
    <w:name w:val="Quote"/>
    <w:basedOn w:val="Normalny"/>
    <w:next w:val="Normalny"/>
    <w:link w:val="CytatZnak"/>
    <w:uiPriority w:val="29"/>
    <w:qFormat/>
    <w:rsid w:val="004B0A9E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4B0A9E"/>
    <w:rPr>
      <w:i/>
      <w:iCs/>
      <w:color w:val="000000" w:themeColor="text1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0A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0A9E"/>
    <w:rPr>
      <w:b/>
      <w:bCs/>
      <w:i/>
      <w:iCs/>
      <w:color w:val="4F81BD" w:themeColor="accent1"/>
      <w:sz w:val="22"/>
      <w:szCs w:val="22"/>
    </w:rPr>
  </w:style>
  <w:style w:type="character" w:styleId="Wyrnieniedelikatne">
    <w:name w:val="Subtle Emphasis"/>
    <w:uiPriority w:val="19"/>
    <w:qFormat/>
    <w:rsid w:val="004B0A9E"/>
    <w:rPr>
      <w:i/>
      <w:iCs/>
      <w:color w:val="808080" w:themeColor="text1" w:themeTint="7F"/>
    </w:rPr>
  </w:style>
  <w:style w:type="character" w:styleId="Wyrnienieintensywne">
    <w:name w:val="Intense Emphasis"/>
    <w:uiPriority w:val="21"/>
    <w:qFormat/>
    <w:rsid w:val="004B0A9E"/>
    <w:rPr>
      <w:b/>
      <w:bCs/>
      <w:i/>
      <w:iCs/>
      <w:color w:val="4F81BD" w:themeColor="accent1"/>
    </w:rPr>
  </w:style>
  <w:style w:type="character" w:styleId="Odwoaniedelikatne">
    <w:name w:val="Subtle Reference"/>
    <w:uiPriority w:val="31"/>
    <w:qFormat/>
    <w:rsid w:val="004B0A9E"/>
    <w:rPr>
      <w:smallCaps/>
      <w:color w:val="C0504D" w:themeColor="accent2"/>
      <w:u w:val="single"/>
    </w:rPr>
  </w:style>
  <w:style w:type="character" w:styleId="Odwoanieintensywne">
    <w:name w:val="Intense Reference"/>
    <w:uiPriority w:val="32"/>
    <w:qFormat/>
    <w:rsid w:val="004B0A9E"/>
    <w:rPr>
      <w:b/>
      <w:bCs/>
      <w:smallCaps/>
      <w:color w:val="C0504D" w:themeColor="accent2"/>
      <w:spacing w:val="5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B0A9E"/>
    <w:pPr>
      <w:outlineLvl w:val="9"/>
    </w:pPr>
    <w:rPr>
      <w:rFonts w:asciiTheme="majorHAnsi" w:hAnsiTheme="majorHAnsi"/>
    </w:rPr>
  </w:style>
  <w:style w:type="paragraph" w:styleId="Tekstpodstawowywcity">
    <w:name w:val="Body Text Indent"/>
    <w:basedOn w:val="Normalny"/>
    <w:link w:val="TekstpodstawowywcityZnak"/>
    <w:semiHidden/>
    <w:rsid w:val="00A23BE5"/>
    <w:pPr>
      <w:spacing w:after="80" w:line="240" w:lineRule="auto"/>
      <w:ind w:left="1620" w:hanging="162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23BE5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Tekstpodstawowy">
    <w:name w:val="Body Text"/>
    <w:aliases w:val="a2"/>
    <w:basedOn w:val="Normalny"/>
    <w:link w:val="TekstpodstawowyZnak1"/>
    <w:rsid w:val="00A23BE5"/>
    <w:pPr>
      <w:spacing w:after="80" w:line="240" w:lineRule="auto"/>
      <w:ind w:left="568" w:hanging="284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aliases w:val="a2 Znak1"/>
    <w:basedOn w:val="Domylnaczcionkaakapitu"/>
    <w:rsid w:val="00A23BE5"/>
    <w:rPr>
      <w:sz w:val="22"/>
      <w:szCs w:val="22"/>
    </w:rPr>
  </w:style>
  <w:style w:type="character" w:customStyle="1" w:styleId="TekstpodstawowyZnak1">
    <w:name w:val="Tekst podstawowy Znak1"/>
    <w:aliases w:val="a2 Znak"/>
    <w:link w:val="Tekstpodstawowy"/>
    <w:rsid w:val="00A23BE5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semiHidden/>
    <w:rsid w:val="00A23BE5"/>
    <w:pPr>
      <w:spacing w:after="80" w:line="240" w:lineRule="auto"/>
      <w:ind w:left="360" w:hanging="36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23BE5"/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A23BE5"/>
    <w:pPr>
      <w:spacing w:after="80" w:line="240" w:lineRule="auto"/>
      <w:ind w:left="180" w:hanging="18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23BE5"/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A23BE5"/>
    <w:pPr>
      <w:spacing w:after="80" w:line="240" w:lineRule="auto"/>
      <w:ind w:left="568" w:hanging="284"/>
      <w:jc w:val="both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A23BE5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rsid w:val="00A23BE5"/>
    <w:pPr>
      <w:spacing w:after="80" w:line="240" w:lineRule="auto"/>
      <w:ind w:left="568" w:hanging="284"/>
      <w:jc w:val="both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A23BE5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rsid w:val="00A23BE5"/>
    <w:pPr>
      <w:tabs>
        <w:tab w:val="center" w:pos="4536"/>
        <w:tab w:val="right" w:pos="9072"/>
      </w:tabs>
      <w:spacing w:after="80" w:line="240" w:lineRule="auto"/>
      <w:ind w:left="568" w:hanging="284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A23BE5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Stopka">
    <w:name w:val="footer"/>
    <w:aliases w:val="Znak"/>
    <w:basedOn w:val="Normalny"/>
    <w:link w:val="StopkaZnak"/>
    <w:uiPriority w:val="99"/>
    <w:rsid w:val="00A23BE5"/>
    <w:pPr>
      <w:tabs>
        <w:tab w:val="center" w:pos="4536"/>
        <w:tab w:val="right" w:pos="9072"/>
      </w:tabs>
      <w:spacing w:after="80" w:line="240" w:lineRule="auto"/>
      <w:ind w:left="568" w:hanging="284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aliases w:val="Znak Znak2"/>
    <w:basedOn w:val="Domylnaczcionkaakapitu"/>
    <w:link w:val="Stopka"/>
    <w:uiPriority w:val="99"/>
    <w:rsid w:val="00A23BE5"/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semiHidden/>
    <w:rsid w:val="00A23BE5"/>
  </w:style>
  <w:style w:type="paragraph" w:styleId="Tekstprzypisudolnego">
    <w:name w:val="footnote text"/>
    <w:aliases w:val="Podrozdział"/>
    <w:basedOn w:val="Normalny"/>
    <w:link w:val="TekstprzypisudolnegoZnak"/>
    <w:rsid w:val="00A23BE5"/>
    <w:pPr>
      <w:spacing w:after="80" w:line="240" w:lineRule="auto"/>
      <w:ind w:left="568" w:hanging="28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A23BE5"/>
    <w:rPr>
      <w:rFonts w:ascii="Times New Roman" w:eastAsia="Times New Roman" w:hAnsi="Times New Roman"/>
      <w:lang w:eastAsia="pl-PL"/>
    </w:rPr>
  </w:style>
  <w:style w:type="character" w:styleId="Odwoanieprzypisudolnego">
    <w:name w:val="footnote reference"/>
    <w:rsid w:val="00A23BE5"/>
    <w:rPr>
      <w:vertAlign w:val="superscript"/>
    </w:rPr>
  </w:style>
  <w:style w:type="paragraph" w:styleId="Zwykytekst">
    <w:name w:val="Plain Text"/>
    <w:basedOn w:val="Normalny"/>
    <w:link w:val="ZwykytekstZnak"/>
    <w:rsid w:val="00A23BE5"/>
    <w:pPr>
      <w:spacing w:after="80" w:line="240" w:lineRule="auto"/>
      <w:ind w:left="568" w:hanging="284"/>
      <w:jc w:val="both"/>
    </w:pPr>
    <w:rPr>
      <w:rFonts w:ascii="Courier New" w:eastAsia="Times New Roman" w:hAnsi="Courier New" w:cs="Wingdings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23BE5"/>
    <w:rPr>
      <w:rFonts w:ascii="Courier New" w:eastAsia="Times New Roman" w:hAnsi="Courier New" w:cs="Wingdings"/>
      <w:lang w:eastAsia="pl-PL"/>
    </w:rPr>
  </w:style>
  <w:style w:type="character" w:styleId="Odwoaniedokomentarza">
    <w:name w:val="annotation reference"/>
    <w:semiHidden/>
    <w:rsid w:val="00A23BE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23BE5"/>
    <w:pPr>
      <w:spacing w:after="80" w:line="240" w:lineRule="auto"/>
      <w:ind w:left="568" w:hanging="28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A23BE5"/>
    <w:rPr>
      <w:rFonts w:ascii="Times New Roman" w:eastAsia="Times New Roman" w:hAnsi="Times New Roman"/>
      <w:lang w:eastAsia="pl-PL"/>
    </w:rPr>
  </w:style>
  <w:style w:type="character" w:styleId="Hipercze">
    <w:name w:val="Hyperlink"/>
    <w:uiPriority w:val="99"/>
    <w:rsid w:val="00A23BE5"/>
    <w:rPr>
      <w:color w:val="0000FF"/>
      <w:u w:val="single"/>
    </w:rPr>
  </w:style>
  <w:style w:type="paragraph" w:styleId="Tekstblokowy">
    <w:name w:val="Block Text"/>
    <w:basedOn w:val="Normalny"/>
    <w:semiHidden/>
    <w:rsid w:val="00A23BE5"/>
    <w:pPr>
      <w:spacing w:before="240" w:after="80" w:line="240" w:lineRule="auto"/>
      <w:ind w:left="720" w:right="923" w:hanging="284"/>
      <w:jc w:val="both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A23BE5"/>
    <w:pPr>
      <w:overflowPunct w:val="0"/>
      <w:autoSpaceDE w:val="0"/>
      <w:autoSpaceDN w:val="0"/>
      <w:adjustRightInd w:val="0"/>
      <w:spacing w:after="80" w:line="240" w:lineRule="auto"/>
      <w:ind w:left="568" w:hanging="284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A23BE5"/>
    <w:pPr>
      <w:overflowPunct w:val="0"/>
      <w:autoSpaceDE w:val="0"/>
      <w:autoSpaceDN w:val="0"/>
      <w:adjustRightInd w:val="0"/>
      <w:spacing w:after="80" w:line="240" w:lineRule="auto"/>
      <w:ind w:left="180" w:hanging="180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A23BE5"/>
    <w:pPr>
      <w:overflowPunct w:val="0"/>
      <w:autoSpaceDE w:val="0"/>
      <w:autoSpaceDN w:val="0"/>
      <w:adjustRightInd w:val="0"/>
      <w:spacing w:after="80" w:line="240" w:lineRule="auto"/>
      <w:ind w:left="568" w:hanging="284"/>
      <w:jc w:val="both"/>
      <w:textAlignment w:val="baseline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customStyle="1" w:styleId="font6">
    <w:name w:val="font6"/>
    <w:basedOn w:val="Normalny"/>
    <w:rsid w:val="00A23BE5"/>
    <w:pPr>
      <w:spacing w:before="100" w:beforeAutospacing="1" w:after="100" w:afterAutospacing="1" w:line="240" w:lineRule="auto"/>
      <w:ind w:left="568" w:hanging="284"/>
      <w:jc w:val="both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character" w:customStyle="1" w:styleId="ZnakZnak">
    <w:name w:val="Znak Znak"/>
    <w:rsid w:val="00A23BE5"/>
    <w:rPr>
      <w:rFonts w:ascii="Courier New" w:hAnsi="Courier New" w:cs="Wingdings"/>
      <w:lang w:val="pl-PL" w:eastAsia="pl-PL" w:bidi="ar-SA"/>
    </w:rPr>
  </w:style>
  <w:style w:type="paragraph" w:styleId="NormalnyWeb">
    <w:name w:val="Normal (Web)"/>
    <w:basedOn w:val="Normalny"/>
    <w:uiPriority w:val="99"/>
    <w:rsid w:val="00A23BE5"/>
    <w:pPr>
      <w:spacing w:before="100" w:beforeAutospacing="1" w:after="100" w:afterAutospacing="1" w:line="240" w:lineRule="auto"/>
      <w:ind w:left="568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nakZnak1">
    <w:name w:val="Znak Znak1"/>
    <w:rsid w:val="00A23BE5"/>
    <w:rPr>
      <w:sz w:val="24"/>
      <w:szCs w:val="24"/>
    </w:rPr>
  </w:style>
  <w:style w:type="character" w:styleId="HTML-staaszeroko">
    <w:name w:val="HTML Typewriter"/>
    <w:semiHidden/>
    <w:rsid w:val="00A23BE5"/>
    <w:rPr>
      <w:rFonts w:ascii="Courier New" w:eastAsia="Times New Roman" w:hAnsi="Courier New" w:cs="Courier New"/>
      <w:sz w:val="20"/>
      <w:szCs w:val="20"/>
    </w:rPr>
  </w:style>
  <w:style w:type="paragraph" w:customStyle="1" w:styleId="TEKSTNORMALNY">
    <w:name w:val="TEKST NORMALNY"/>
    <w:basedOn w:val="Normalny"/>
    <w:autoRedefine/>
    <w:rsid w:val="00A23BE5"/>
    <w:pPr>
      <w:spacing w:after="80" w:line="240" w:lineRule="auto"/>
      <w:ind w:left="568" w:hanging="284"/>
      <w:jc w:val="both"/>
    </w:pPr>
    <w:rPr>
      <w:rFonts w:ascii="Verdana" w:eastAsia="Times New Roman" w:hAnsi="Verdana" w:cs="Tahoma"/>
      <w:sz w:val="20"/>
      <w:szCs w:val="20"/>
      <w:lang w:eastAsia="pl-PL"/>
    </w:rPr>
  </w:style>
  <w:style w:type="paragraph" w:customStyle="1" w:styleId="Standardowytekst">
    <w:name w:val="Standardowy.tekst"/>
    <w:rsid w:val="00A23BE5"/>
    <w:pPr>
      <w:overflowPunct w:val="0"/>
      <w:autoSpaceDE w:val="0"/>
      <w:autoSpaceDN w:val="0"/>
      <w:adjustRightInd w:val="0"/>
      <w:spacing w:after="80"/>
      <w:ind w:left="568" w:hanging="284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Tekstpodstawowy210">
    <w:name w:val="Tekst podstawowy 21"/>
    <w:basedOn w:val="Normalny"/>
    <w:rsid w:val="00A23BE5"/>
    <w:pPr>
      <w:overflowPunct w:val="0"/>
      <w:autoSpaceDE w:val="0"/>
      <w:autoSpaceDN w:val="0"/>
      <w:adjustRightInd w:val="0"/>
      <w:spacing w:after="80" w:line="240" w:lineRule="auto"/>
      <w:ind w:left="568" w:hanging="284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">
    <w:name w:val="List"/>
    <w:basedOn w:val="Tekstpodstawowy"/>
    <w:rsid w:val="00A23BE5"/>
    <w:pPr>
      <w:suppressAutoHyphens/>
    </w:pPr>
    <w:rPr>
      <w:rFonts w:ascii="Arial" w:hAnsi="Arial" w:cs="Tahoma"/>
      <w:sz w:val="22"/>
      <w:lang w:eastAsia="ar-SA"/>
    </w:rPr>
  </w:style>
  <w:style w:type="paragraph" w:customStyle="1" w:styleId="Tekstkomentarza1">
    <w:name w:val="Tekst komentarza1"/>
    <w:basedOn w:val="Normalny"/>
    <w:rsid w:val="00A23BE5"/>
    <w:pPr>
      <w:suppressAutoHyphens/>
      <w:spacing w:after="80" w:line="240" w:lineRule="auto"/>
      <w:ind w:left="573" w:hanging="119"/>
      <w:jc w:val="both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h2">
    <w:name w:val="h2"/>
    <w:basedOn w:val="Domylnaczcionkaakapitu"/>
    <w:rsid w:val="00A23BE5"/>
  </w:style>
  <w:style w:type="paragraph" w:customStyle="1" w:styleId="Nagwek20">
    <w:name w:val="Nagłówek2"/>
    <w:basedOn w:val="Normalny"/>
    <w:next w:val="Tekstpodstawowy"/>
    <w:rsid w:val="00A23BE5"/>
    <w:pPr>
      <w:suppressAutoHyphens/>
      <w:overflowPunct w:val="0"/>
      <w:autoSpaceDE w:val="0"/>
      <w:spacing w:after="80" w:line="240" w:lineRule="auto"/>
      <w:ind w:left="573" w:hanging="119"/>
      <w:jc w:val="center"/>
      <w:textAlignment w:val="baseline"/>
    </w:pPr>
    <w:rPr>
      <w:rFonts w:ascii="Bookman Old Style" w:eastAsia="Times New Roman" w:hAnsi="Bookman Old Style" w:cs="Bookman Old Style"/>
      <w:sz w:val="32"/>
      <w:szCs w:val="23"/>
      <w:lang w:eastAsia="zh-CN"/>
    </w:rPr>
  </w:style>
  <w:style w:type="paragraph" w:customStyle="1" w:styleId="Standard">
    <w:name w:val="Standard"/>
    <w:rsid w:val="00A23BE5"/>
    <w:pPr>
      <w:widowControl w:val="0"/>
      <w:suppressAutoHyphens/>
      <w:spacing w:after="80"/>
      <w:ind w:left="573" w:hanging="119"/>
      <w:jc w:val="both"/>
    </w:pPr>
    <w:rPr>
      <w:rFonts w:ascii="Times New Roman" w:eastAsia="Andale Sans UI" w:hAnsi="Times New Roman" w:cs="Tahoma"/>
      <w:kern w:val="1"/>
      <w:sz w:val="24"/>
      <w:szCs w:val="24"/>
      <w:lang w:val="de-DE"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3BE5"/>
    <w:pPr>
      <w:spacing w:after="80" w:line="240" w:lineRule="auto"/>
      <w:ind w:left="568" w:hanging="284"/>
      <w:jc w:val="both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3BE5"/>
    <w:rPr>
      <w:rFonts w:ascii="Tahoma" w:eastAsia="Times New Roman" w:hAnsi="Tahoma"/>
      <w:sz w:val="16"/>
      <w:szCs w:val="16"/>
      <w:lang w:val="x-none" w:eastAsia="x-none"/>
    </w:rPr>
  </w:style>
  <w:style w:type="paragraph" w:customStyle="1" w:styleId="myslnik">
    <w:name w:val="myslnik"/>
    <w:basedOn w:val="Normalny"/>
    <w:rsid w:val="00A23BE5"/>
    <w:pPr>
      <w:widowControl w:val="0"/>
      <w:suppressAutoHyphens/>
      <w:spacing w:after="80" w:line="240" w:lineRule="auto"/>
      <w:ind w:left="568" w:hanging="284"/>
      <w:jc w:val="both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A23BE5"/>
    <w:pPr>
      <w:autoSpaceDE w:val="0"/>
      <w:autoSpaceDN w:val="0"/>
      <w:adjustRightInd w:val="0"/>
      <w:spacing w:after="80"/>
      <w:ind w:left="568" w:hanging="284"/>
      <w:jc w:val="both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wypunktowanie Znak,normalny tekst Znak,L1 Znak,Numerowanie Znak,2 heading Znak,A_wyliczenie Znak,K-P_odwolanie Znak,Akapit z listą5 Znak,maz_wyliczenie Znak,opis dzialania Znak,List Paragraph Znak,Akapit z listą BS Znak"/>
    <w:link w:val="Akapitzlist"/>
    <w:uiPriority w:val="34"/>
    <w:qFormat/>
    <w:rsid w:val="00A23BE5"/>
    <w:rPr>
      <w:sz w:val="22"/>
      <w:szCs w:val="22"/>
    </w:rPr>
  </w:style>
  <w:style w:type="paragraph" w:customStyle="1" w:styleId="Tekstpodstawowywcity21">
    <w:name w:val="Tekst podstawowy wcięty 21"/>
    <w:basedOn w:val="Normalny"/>
    <w:rsid w:val="00A23BE5"/>
    <w:pPr>
      <w:suppressAutoHyphens/>
      <w:spacing w:after="80" w:line="240" w:lineRule="auto"/>
      <w:ind w:left="568" w:firstLine="708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Tekstpodstawowywcity310">
    <w:name w:val="Tekst podstawowy wcięty 31"/>
    <w:basedOn w:val="Normalny"/>
    <w:rsid w:val="00A23BE5"/>
    <w:pPr>
      <w:overflowPunct w:val="0"/>
      <w:autoSpaceDE w:val="0"/>
      <w:autoSpaceDN w:val="0"/>
      <w:adjustRightInd w:val="0"/>
      <w:spacing w:after="80" w:line="240" w:lineRule="auto"/>
      <w:ind w:left="180" w:hanging="180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podstawowy310">
    <w:name w:val="Tekst podstawowy 31"/>
    <w:basedOn w:val="Normalny"/>
    <w:rsid w:val="00A23BE5"/>
    <w:pPr>
      <w:overflowPunct w:val="0"/>
      <w:autoSpaceDE w:val="0"/>
      <w:autoSpaceDN w:val="0"/>
      <w:adjustRightInd w:val="0"/>
      <w:spacing w:after="80" w:line="240" w:lineRule="auto"/>
      <w:ind w:left="568" w:hanging="284"/>
      <w:jc w:val="both"/>
      <w:textAlignment w:val="baseline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ZnakZnak0">
    <w:name w:val="Znak Znak"/>
    <w:rsid w:val="00A23BE5"/>
    <w:rPr>
      <w:rFonts w:ascii="Courier New" w:hAnsi="Courier New" w:cs="Wingdings"/>
      <w:lang w:val="pl-PL" w:eastAsia="pl-PL" w:bidi="ar-SA"/>
    </w:rPr>
  </w:style>
  <w:style w:type="character" w:customStyle="1" w:styleId="ZnakZnak10">
    <w:name w:val="Znak Znak1"/>
    <w:rsid w:val="00A23BE5"/>
    <w:rPr>
      <w:sz w:val="24"/>
      <w:szCs w:val="24"/>
    </w:rPr>
  </w:style>
  <w:style w:type="character" w:customStyle="1" w:styleId="TematkomentarzaZnak">
    <w:name w:val="Temat komentarza Znak"/>
    <w:link w:val="Tematkomentarza"/>
    <w:uiPriority w:val="99"/>
    <w:semiHidden/>
    <w:rsid w:val="00A23BE5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3BE5"/>
    <w:rPr>
      <w:rFonts w:ascii="Calibri" w:eastAsia="Calibri" w:hAnsi="Calibri"/>
      <w:b/>
      <w:bCs/>
      <w:lang w:eastAsia="en-US"/>
    </w:rPr>
  </w:style>
  <w:style w:type="character" w:customStyle="1" w:styleId="TematkomentarzaZnak1">
    <w:name w:val="Temat komentarza Znak1"/>
    <w:basedOn w:val="TekstkomentarzaZnak"/>
    <w:uiPriority w:val="99"/>
    <w:semiHidden/>
    <w:rsid w:val="00A23BE5"/>
    <w:rPr>
      <w:rFonts w:ascii="Times New Roman" w:eastAsia="Times New Roman" w:hAnsi="Times New Roman"/>
      <w:b/>
      <w:bCs/>
      <w:lang w:eastAsia="pl-PL"/>
    </w:rPr>
  </w:style>
  <w:style w:type="table" w:styleId="Tabela-Siatka">
    <w:name w:val="Table Grid"/>
    <w:basedOn w:val="Standardowy"/>
    <w:uiPriority w:val="59"/>
    <w:rsid w:val="00A23BE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23BE5"/>
    <w:pPr>
      <w:spacing w:after="80" w:line="240" w:lineRule="auto"/>
      <w:ind w:left="568" w:hanging="28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23BE5"/>
    <w:rPr>
      <w:rFonts w:ascii="Times New Roman" w:eastAsia="Times New Roman" w:hAnsi="Times New Roman"/>
      <w:lang w:eastAsia="pl-PL"/>
    </w:rPr>
  </w:style>
  <w:style w:type="character" w:styleId="Odwoanieprzypisukocowego">
    <w:name w:val="endnote reference"/>
    <w:uiPriority w:val="99"/>
    <w:semiHidden/>
    <w:unhideWhenUsed/>
    <w:rsid w:val="00A23BE5"/>
    <w:rPr>
      <w:vertAlign w:val="superscript"/>
    </w:rPr>
  </w:style>
  <w:style w:type="paragraph" w:customStyle="1" w:styleId="tyt3">
    <w:name w:val="tyt3"/>
    <w:basedOn w:val="Normalny"/>
    <w:rsid w:val="00A23BE5"/>
    <w:pPr>
      <w:spacing w:after="113" w:line="304" w:lineRule="atLeast"/>
      <w:jc w:val="center"/>
    </w:pPr>
    <w:rPr>
      <w:rFonts w:ascii="Times New Roman" w:eastAsia="Times New Roman" w:hAnsi="Times New Roman"/>
      <w:b/>
      <w:snapToGrid w:val="0"/>
      <w:szCs w:val="20"/>
      <w:lang w:eastAsia="pl-PL"/>
    </w:rPr>
  </w:style>
  <w:style w:type="character" w:customStyle="1" w:styleId="alb">
    <w:name w:val="a_lb"/>
    <w:rsid w:val="00A23BE5"/>
  </w:style>
  <w:style w:type="paragraph" w:customStyle="1" w:styleId="text-justify">
    <w:name w:val="text-justify"/>
    <w:basedOn w:val="Normalny"/>
    <w:rsid w:val="00A23B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3Arial">
    <w:name w:val="Nagłówek #3 + Arial"/>
    <w:aliases w:val="Bez pogrubienia,Kursywa"/>
    <w:rsid w:val="00A23BE5"/>
    <w:rPr>
      <w:rFonts w:ascii="Arial" w:hAnsi="Arial"/>
      <w:b/>
      <w:i/>
      <w:sz w:val="19"/>
      <w:shd w:val="clear" w:color="auto" w:fill="FFFFFF"/>
    </w:rPr>
  </w:style>
  <w:style w:type="paragraph" w:customStyle="1" w:styleId="pkt">
    <w:name w:val="pkt"/>
    <w:basedOn w:val="Normalny"/>
    <w:link w:val="pktZnak"/>
    <w:rsid w:val="00A23BE5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A23BE5"/>
    <w:rPr>
      <w:rFonts w:ascii="Times New Roman" w:eastAsia="Times New Roman" w:hAnsi="Times New Roman"/>
      <w:sz w:val="24"/>
      <w:lang w:eastAsia="pl-PL"/>
    </w:rPr>
  </w:style>
  <w:style w:type="character" w:customStyle="1" w:styleId="Teksttreci">
    <w:name w:val="Tekst treści_"/>
    <w:link w:val="Teksttreci0"/>
    <w:locked/>
    <w:rsid w:val="00A23BE5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23BE5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  <w:szCs w:val="20"/>
    </w:rPr>
  </w:style>
  <w:style w:type="character" w:customStyle="1" w:styleId="TeksttreciPogrubienie">
    <w:name w:val="Tekst treści + Pogrubienie"/>
    <w:rsid w:val="00A23BE5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4">
    <w:name w:val="Tekst treści (4)_"/>
    <w:link w:val="Teksttreci40"/>
    <w:locked/>
    <w:rsid w:val="00A23BE5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23BE5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szCs w:val="20"/>
    </w:rPr>
  </w:style>
  <w:style w:type="character" w:customStyle="1" w:styleId="Nierozpoznanawzmianka1">
    <w:name w:val="Nierozpoznana wzmianka1"/>
    <w:uiPriority w:val="99"/>
    <w:semiHidden/>
    <w:unhideWhenUsed/>
    <w:rsid w:val="00A23BE5"/>
    <w:rPr>
      <w:color w:val="605E5C"/>
      <w:shd w:val="clear" w:color="auto" w:fill="E1DFDD"/>
    </w:rPr>
  </w:style>
  <w:style w:type="character" w:customStyle="1" w:styleId="Nagwek30">
    <w:name w:val="Nagłówek #3_"/>
    <w:link w:val="Nagwek31"/>
    <w:locked/>
    <w:rsid w:val="00A23BE5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A23BE5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hAnsi="Verdana" w:cs="Verdana"/>
      <w:sz w:val="19"/>
      <w:szCs w:val="19"/>
    </w:rPr>
  </w:style>
  <w:style w:type="numbering" w:customStyle="1" w:styleId="WWNum27">
    <w:name w:val="WWNum27"/>
    <w:basedOn w:val="Bezlisty"/>
    <w:rsid w:val="00A23BE5"/>
    <w:pPr>
      <w:numPr>
        <w:numId w:val="9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0251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D18A5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2F694F"/>
    <w:rPr>
      <w:rFonts w:ascii="Calibri" w:hAnsi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4177E7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D6FD8"/>
    <w:rPr>
      <w:color w:val="605E5C"/>
      <w:shd w:val="clear" w:color="auto" w:fill="E1DFDD"/>
    </w:rPr>
  </w:style>
  <w:style w:type="character" w:customStyle="1" w:styleId="markedcontent">
    <w:name w:val="markedcontent"/>
    <w:rsid w:val="00305258"/>
  </w:style>
  <w:style w:type="character" w:customStyle="1" w:styleId="fontsizemark">
    <w:name w:val="fontsizemark"/>
    <w:basedOn w:val="Domylnaczcionkaakapitu"/>
    <w:rsid w:val="004D0B05"/>
  </w:style>
  <w:style w:type="paragraph" w:styleId="Poprawka">
    <w:name w:val="Revision"/>
    <w:hidden/>
    <w:uiPriority w:val="99"/>
    <w:semiHidden/>
    <w:rsid w:val="00DA214B"/>
    <w:rPr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9F23C6"/>
    <w:rPr>
      <w:color w:val="800080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D9215E"/>
    <w:rPr>
      <w:color w:val="808080"/>
    </w:rPr>
  </w:style>
  <w:style w:type="paragraph" w:customStyle="1" w:styleId="Tekstpodstawowy22">
    <w:name w:val="Tekst podstawowy 22"/>
    <w:basedOn w:val="Normalny"/>
    <w:rsid w:val="00777941"/>
    <w:pPr>
      <w:overflowPunct w:val="0"/>
      <w:autoSpaceDE w:val="0"/>
      <w:autoSpaceDN w:val="0"/>
      <w:adjustRightInd w:val="0"/>
      <w:spacing w:after="80" w:line="240" w:lineRule="auto"/>
      <w:ind w:left="568" w:hanging="284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podstawowywcity32">
    <w:name w:val="Tekst podstawowy wcięty 32"/>
    <w:basedOn w:val="Normalny"/>
    <w:rsid w:val="00777941"/>
    <w:pPr>
      <w:overflowPunct w:val="0"/>
      <w:autoSpaceDE w:val="0"/>
      <w:autoSpaceDN w:val="0"/>
      <w:adjustRightInd w:val="0"/>
      <w:spacing w:after="80" w:line="240" w:lineRule="auto"/>
      <w:ind w:left="180" w:hanging="180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podstawowy32">
    <w:name w:val="Tekst podstawowy 32"/>
    <w:basedOn w:val="Normalny"/>
    <w:rsid w:val="00777941"/>
    <w:pPr>
      <w:overflowPunct w:val="0"/>
      <w:autoSpaceDE w:val="0"/>
      <w:autoSpaceDN w:val="0"/>
      <w:adjustRightInd w:val="0"/>
      <w:spacing w:after="80" w:line="240" w:lineRule="auto"/>
      <w:ind w:left="568" w:hanging="284"/>
      <w:jc w:val="both"/>
      <w:textAlignment w:val="baseline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Nierozpoznanawzmianka4">
    <w:name w:val="Nierozpoznana wzmianka4"/>
    <w:uiPriority w:val="99"/>
    <w:semiHidden/>
    <w:unhideWhenUsed/>
    <w:rsid w:val="00777941"/>
    <w:rPr>
      <w:color w:val="605E5C"/>
      <w:shd w:val="clear" w:color="auto" w:fill="E1DFDD"/>
    </w:rPr>
  </w:style>
  <w:style w:type="character" w:customStyle="1" w:styleId="Heading4">
    <w:name w:val="Heading #4_"/>
    <w:link w:val="Heading40"/>
    <w:rsid w:val="00777941"/>
    <w:rPr>
      <w:rFonts w:ascii="Garamond" w:eastAsia="Garamond" w:hAnsi="Garamond" w:cs="Garamond"/>
      <w:b/>
      <w:bCs/>
      <w:shd w:val="clear" w:color="auto" w:fill="FFFFFF"/>
    </w:rPr>
  </w:style>
  <w:style w:type="paragraph" w:customStyle="1" w:styleId="Heading40">
    <w:name w:val="Heading #4"/>
    <w:basedOn w:val="Normalny"/>
    <w:link w:val="Heading4"/>
    <w:rsid w:val="00777941"/>
    <w:pPr>
      <w:widowControl w:val="0"/>
      <w:shd w:val="clear" w:color="auto" w:fill="FFFFFF"/>
      <w:spacing w:after="240"/>
      <w:jc w:val="center"/>
      <w:outlineLvl w:val="3"/>
    </w:pPr>
    <w:rPr>
      <w:rFonts w:ascii="Garamond" w:eastAsia="Garamond" w:hAnsi="Garamond" w:cs="Garamond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7779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779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7779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Standard"/>
    <w:rsid w:val="00777941"/>
    <w:pPr>
      <w:widowControl/>
      <w:suppressLineNumbers/>
      <w:autoSpaceDN w:val="0"/>
      <w:spacing w:after="0"/>
      <w:ind w:left="0" w:firstLine="0"/>
      <w:jc w:val="left"/>
      <w:textAlignment w:val="baseline"/>
    </w:pPr>
    <w:rPr>
      <w:rFonts w:eastAsia="Times New Roman" w:cs="Times New Roman"/>
      <w:kern w:val="3"/>
      <w:szCs w:val="20"/>
      <w:lang w:val="pl-PL" w:eastAsia="ar-SA" w:bidi="ar-SA"/>
    </w:rPr>
  </w:style>
  <w:style w:type="paragraph" w:customStyle="1" w:styleId="TableParagraph">
    <w:name w:val="Table Paragraph"/>
    <w:basedOn w:val="Standard"/>
    <w:rsid w:val="00777941"/>
    <w:pPr>
      <w:suppressAutoHyphens w:val="0"/>
      <w:autoSpaceDN w:val="0"/>
      <w:spacing w:after="0"/>
      <w:ind w:left="103" w:firstLine="0"/>
      <w:jc w:val="left"/>
      <w:textAlignment w:val="baseline"/>
    </w:pPr>
    <w:rPr>
      <w:rFonts w:ascii="Arial" w:eastAsia="Arial" w:hAnsi="Arial" w:cs="Arial"/>
      <w:kern w:val="3"/>
      <w:sz w:val="22"/>
      <w:szCs w:val="22"/>
      <w:lang w:val="en-US" w:eastAsia="ar-SA" w:bidi="ar-SA"/>
    </w:rPr>
  </w:style>
  <w:style w:type="paragraph" w:customStyle="1" w:styleId="Tekstpodstawowywcity35">
    <w:name w:val="Tekst podstawowy wcięty 35"/>
    <w:basedOn w:val="Standard"/>
    <w:rsid w:val="00777941"/>
    <w:pPr>
      <w:widowControl/>
      <w:tabs>
        <w:tab w:val="left" w:pos="-20869"/>
      </w:tabs>
      <w:autoSpaceDN w:val="0"/>
      <w:spacing w:after="0"/>
      <w:ind w:left="709" w:hanging="425"/>
      <w:textAlignment w:val="baseline"/>
    </w:pPr>
    <w:rPr>
      <w:rFonts w:ascii="Verdana" w:eastAsia="Times New Roman" w:hAnsi="Verdana" w:cs="Times New Roman"/>
      <w:kern w:val="3"/>
      <w:sz w:val="22"/>
      <w:lang w:val="pl-PL" w:eastAsia="ar-SA" w:bidi="ar-SA"/>
    </w:rPr>
  </w:style>
  <w:style w:type="paragraph" w:customStyle="1" w:styleId="Standarduser">
    <w:name w:val="Standard (user)"/>
    <w:rsid w:val="00777941"/>
    <w:pPr>
      <w:suppressAutoHyphens/>
      <w:autoSpaceDN w:val="0"/>
      <w:textAlignment w:val="baseline"/>
    </w:pPr>
    <w:rPr>
      <w:rFonts w:ascii="Arial" w:eastAsia="Lucida Sans Unicode" w:hAnsi="Arial"/>
      <w:kern w:val="3"/>
      <w:szCs w:val="24"/>
      <w:lang w:eastAsia="zh-CN"/>
    </w:rPr>
  </w:style>
  <w:style w:type="paragraph" w:customStyle="1" w:styleId="Style1">
    <w:name w:val="Style1"/>
    <w:basedOn w:val="Normalny"/>
    <w:uiPriority w:val="99"/>
    <w:rsid w:val="00777941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Cambria" w:eastAsia="Times New Roman" w:hAnsi="Cambria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777941"/>
    <w:pPr>
      <w:widowControl w:val="0"/>
      <w:autoSpaceDE w:val="0"/>
      <w:autoSpaceDN w:val="0"/>
      <w:adjustRightInd w:val="0"/>
      <w:spacing w:after="0" w:line="307" w:lineRule="exact"/>
      <w:ind w:firstLine="96"/>
      <w:jc w:val="both"/>
    </w:pPr>
    <w:rPr>
      <w:rFonts w:ascii="Cambria" w:eastAsia="Times New Roman" w:hAnsi="Cambri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777941"/>
    <w:pPr>
      <w:widowControl w:val="0"/>
      <w:autoSpaceDE w:val="0"/>
      <w:autoSpaceDN w:val="0"/>
      <w:adjustRightInd w:val="0"/>
      <w:spacing w:after="0" w:line="303" w:lineRule="exact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FontStyle12">
    <w:name w:val="Font Style12"/>
    <w:uiPriority w:val="99"/>
    <w:rsid w:val="00777941"/>
    <w:rPr>
      <w:rFonts w:ascii="Cambria" w:hAnsi="Cambria" w:cs="Cambr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89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5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94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26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8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83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29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4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1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4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D5453-B371-4B07-BF1F-A55427A16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9</Pages>
  <Words>1178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Juraszek</dc:creator>
  <cp:lastModifiedBy>Bożena Tracz</cp:lastModifiedBy>
  <cp:revision>15</cp:revision>
  <cp:lastPrinted>2025-02-20T09:30:00Z</cp:lastPrinted>
  <dcterms:created xsi:type="dcterms:W3CDTF">2026-03-20T11:22:00Z</dcterms:created>
  <dcterms:modified xsi:type="dcterms:W3CDTF">2026-03-30T06:59:00Z</dcterms:modified>
</cp:coreProperties>
</file>